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9648" w:type="dxa"/>
        <w:tblInd w:w="-10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580"/>
        <w:gridCol w:w="3368"/>
        <w:gridCol w:w="2622"/>
        <w:gridCol w:w="78"/>
      </w:tblGrid>
      <w:tr w:rsidR="00CC40B6" w:rsidTr="002727EB">
        <w:trPr>
          <w:trHeight w:val="2409"/>
        </w:trPr>
        <w:tc>
          <w:tcPr>
            <w:tcW w:w="9570" w:type="dxa"/>
            <w:gridSpan w:val="3"/>
            <w:shd w:val="clear" w:color="auto" w:fill="auto"/>
          </w:tcPr>
          <w:p w:rsidR="00CC40B6" w:rsidRDefault="00131D15" w:rsidP="001D4F33">
            <w:pPr>
              <w:tabs>
                <w:tab w:val="left" w:pos="3243"/>
              </w:tabs>
              <w:jc w:val="center"/>
              <w:rPr>
                <w:b/>
                <w:sz w:val="16"/>
                <w:szCs w:val="1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40B6" w:rsidRDefault="00CC40B6">
            <w:pPr>
              <w:jc w:val="center"/>
              <w:rPr>
                <w:b/>
                <w:sz w:val="16"/>
                <w:szCs w:val="16"/>
              </w:rPr>
            </w:pPr>
          </w:p>
          <w:p w:rsidR="00CC40B6" w:rsidRPr="003341C3" w:rsidRDefault="00CC40B6">
            <w:pPr>
              <w:jc w:val="center"/>
              <w:rPr>
                <w:b/>
                <w:sz w:val="24"/>
                <w:szCs w:val="24"/>
              </w:rPr>
            </w:pPr>
            <w:r w:rsidRPr="003341C3">
              <w:rPr>
                <w:b/>
                <w:sz w:val="24"/>
                <w:szCs w:val="24"/>
              </w:rPr>
              <w:t>АДМИНИСТРАЦИЯ</w:t>
            </w:r>
            <w:r w:rsidR="008B6CD7">
              <w:rPr>
                <w:b/>
                <w:sz w:val="24"/>
                <w:szCs w:val="24"/>
              </w:rPr>
              <w:t xml:space="preserve"> </w:t>
            </w:r>
            <w:r w:rsidRPr="003341C3">
              <w:rPr>
                <w:b/>
                <w:sz w:val="24"/>
                <w:szCs w:val="24"/>
              </w:rPr>
              <w:t>ТАМБОВСКОГО</w:t>
            </w:r>
            <w:r w:rsidR="008B6CD7">
              <w:rPr>
                <w:b/>
                <w:sz w:val="24"/>
                <w:szCs w:val="24"/>
              </w:rPr>
              <w:t xml:space="preserve"> </w:t>
            </w:r>
            <w:r w:rsidRPr="003341C3">
              <w:rPr>
                <w:b/>
                <w:sz w:val="24"/>
                <w:szCs w:val="24"/>
              </w:rPr>
              <w:t>РАЙОНА</w:t>
            </w:r>
            <w:r w:rsidR="008B6CD7">
              <w:rPr>
                <w:b/>
                <w:sz w:val="24"/>
                <w:szCs w:val="24"/>
              </w:rPr>
              <w:t xml:space="preserve"> </w:t>
            </w:r>
          </w:p>
          <w:p w:rsidR="00CC40B6" w:rsidRPr="003341C3" w:rsidRDefault="00CC40B6">
            <w:pPr>
              <w:jc w:val="center"/>
              <w:rPr>
                <w:b/>
                <w:sz w:val="24"/>
                <w:szCs w:val="24"/>
              </w:rPr>
            </w:pPr>
            <w:r w:rsidRPr="003341C3">
              <w:rPr>
                <w:b/>
                <w:sz w:val="24"/>
                <w:szCs w:val="24"/>
              </w:rPr>
              <w:t>АМУРСКОЙ</w:t>
            </w:r>
            <w:r w:rsidR="008B6CD7">
              <w:rPr>
                <w:b/>
                <w:sz w:val="24"/>
                <w:szCs w:val="24"/>
              </w:rPr>
              <w:t xml:space="preserve"> </w:t>
            </w:r>
            <w:r w:rsidRPr="003341C3">
              <w:rPr>
                <w:b/>
                <w:sz w:val="24"/>
                <w:szCs w:val="24"/>
              </w:rPr>
              <w:t>ОБЛАСТИ</w:t>
            </w:r>
          </w:p>
          <w:p w:rsidR="00131A1D" w:rsidRDefault="00131A1D">
            <w:pPr>
              <w:jc w:val="center"/>
              <w:rPr>
                <w:b/>
                <w:sz w:val="32"/>
                <w:szCs w:val="32"/>
              </w:rPr>
            </w:pPr>
          </w:p>
          <w:p w:rsidR="00CC40B6" w:rsidRDefault="00131A1D">
            <w:pPr>
              <w:jc w:val="center"/>
              <w:rPr>
                <w:b/>
              </w:rPr>
            </w:pPr>
            <w:r>
              <w:rPr>
                <w:b/>
                <w:sz w:val="32"/>
                <w:szCs w:val="32"/>
              </w:rPr>
              <w:t xml:space="preserve"> </w:t>
            </w:r>
            <w:r w:rsidR="00CC40B6">
              <w:rPr>
                <w:b/>
                <w:sz w:val="32"/>
                <w:szCs w:val="32"/>
              </w:rPr>
              <w:t>ПОСТАНОВЛЕНИЕ</w:t>
            </w:r>
          </w:p>
          <w:p w:rsidR="00CC40B6" w:rsidRDefault="00CC40B6">
            <w:pPr>
              <w:rPr>
                <w:b/>
              </w:rPr>
            </w:pPr>
          </w:p>
        </w:tc>
        <w:tc>
          <w:tcPr>
            <w:tcW w:w="78" w:type="dxa"/>
            <w:shd w:val="clear" w:color="auto" w:fill="auto"/>
          </w:tcPr>
          <w:p w:rsidR="00CC40B6" w:rsidRDefault="00CC40B6">
            <w:pPr>
              <w:snapToGrid w:val="0"/>
            </w:pPr>
          </w:p>
        </w:tc>
      </w:tr>
      <w:tr w:rsidR="00CC40B6" w:rsidTr="002727EB">
        <w:tblPrEx>
          <w:tblCellMar>
            <w:left w:w="108" w:type="dxa"/>
            <w:right w:w="108" w:type="dxa"/>
          </w:tblCellMar>
        </w:tblPrEx>
        <w:tc>
          <w:tcPr>
            <w:tcW w:w="3580" w:type="dxa"/>
            <w:shd w:val="clear" w:color="auto" w:fill="auto"/>
          </w:tcPr>
          <w:p w:rsidR="00CC40B6" w:rsidRPr="00A8163F" w:rsidRDefault="00587002" w:rsidP="00DB0134">
            <w:r>
              <w:t>01.06.2020</w:t>
            </w:r>
          </w:p>
        </w:tc>
        <w:tc>
          <w:tcPr>
            <w:tcW w:w="3368" w:type="dxa"/>
            <w:shd w:val="clear" w:color="auto" w:fill="auto"/>
          </w:tcPr>
          <w:p w:rsidR="00CC40B6" w:rsidRDefault="00CC40B6">
            <w:pPr>
              <w:snapToGrid w:val="0"/>
              <w:jc w:val="center"/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CC40B6" w:rsidRDefault="00131D15" w:rsidP="00587002">
            <w:pPr>
              <w:jc w:val="both"/>
            </w:pPr>
            <w:r>
              <w:t xml:space="preserve">       </w:t>
            </w:r>
            <w:r w:rsidR="00587002">
              <w:t xml:space="preserve">         </w:t>
            </w:r>
            <w:r w:rsidR="007956BF">
              <w:t xml:space="preserve">№ </w:t>
            </w:r>
            <w:r w:rsidR="00587002">
              <w:t>447</w:t>
            </w:r>
            <w:r w:rsidR="00587002">
              <w:rPr>
                <w:color w:val="FFFFFF" w:themeColor="background1"/>
              </w:rPr>
              <w:t>447</w:t>
            </w:r>
            <w:r w:rsidR="007956BF" w:rsidRPr="002727EB">
              <w:rPr>
                <w:color w:val="FFFFFF" w:themeColor="background1"/>
              </w:rPr>
              <w:t>.</w:t>
            </w:r>
            <w:r w:rsidR="007956BF" w:rsidRPr="006D7E2A">
              <w:rPr>
                <w:color w:val="FFFFFF" w:themeColor="background1"/>
                <w:u w:val="single"/>
              </w:rPr>
              <w:t>.</w:t>
            </w:r>
            <w:r w:rsidR="007956BF">
              <w:t xml:space="preserve"> </w:t>
            </w:r>
            <w:r w:rsidR="007956BF">
              <w:rPr>
                <w:u w:val="single"/>
              </w:rPr>
              <w:t xml:space="preserve">    </w:t>
            </w:r>
            <w:r w:rsidR="00DB0134">
              <w:t xml:space="preserve"> </w:t>
            </w:r>
          </w:p>
        </w:tc>
      </w:tr>
      <w:tr w:rsidR="00CC40B6" w:rsidTr="002727EB">
        <w:tblPrEx>
          <w:tblCellMar>
            <w:left w:w="108" w:type="dxa"/>
            <w:right w:w="108" w:type="dxa"/>
          </w:tblCellMar>
        </w:tblPrEx>
        <w:tc>
          <w:tcPr>
            <w:tcW w:w="9648" w:type="dxa"/>
            <w:gridSpan w:val="4"/>
            <w:shd w:val="clear" w:color="auto" w:fill="auto"/>
          </w:tcPr>
          <w:p w:rsidR="00CC40B6" w:rsidRPr="002C4791" w:rsidRDefault="00CC40B6">
            <w:pPr>
              <w:jc w:val="center"/>
              <w:rPr>
                <w:sz w:val="24"/>
                <w:szCs w:val="24"/>
              </w:rPr>
            </w:pPr>
            <w:proofErr w:type="gramStart"/>
            <w:r w:rsidRPr="002C4791">
              <w:rPr>
                <w:sz w:val="24"/>
                <w:szCs w:val="24"/>
              </w:rPr>
              <w:t>с</w:t>
            </w:r>
            <w:proofErr w:type="gramEnd"/>
            <w:r w:rsidRPr="002C4791">
              <w:rPr>
                <w:sz w:val="24"/>
                <w:szCs w:val="24"/>
              </w:rPr>
              <w:t>.</w:t>
            </w:r>
            <w:r w:rsidR="007956BF" w:rsidRPr="002C4791">
              <w:rPr>
                <w:sz w:val="24"/>
                <w:szCs w:val="24"/>
              </w:rPr>
              <w:t xml:space="preserve"> </w:t>
            </w:r>
            <w:r w:rsidRPr="002C4791">
              <w:rPr>
                <w:sz w:val="24"/>
                <w:szCs w:val="24"/>
              </w:rPr>
              <w:t>Тамбовка</w:t>
            </w:r>
          </w:p>
        </w:tc>
      </w:tr>
    </w:tbl>
    <w:p w:rsidR="00131A1D" w:rsidRDefault="00131A1D" w:rsidP="00FC22CE">
      <w:pPr>
        <w:jc w:val="center"/>
        <w:rPr>
          <w:color w:val="000000" w:themeColor="text1"/>
          <w:szCs w:val="28"/>
        </w:rPr>
      </w:pPr>
    </w:p>
    <w:p w:rsidR="0085095B" w:rsidRPr="0034218F" w:rsidRDefault="0085095B" w:rsidP="0085095B">
      <w:pPr>
        <w:jc w:val="center"/>
        <w:rPr>
          <w:szCs w:val="28"/>
        </w:rPr>
      </w:pPr>
      <w:proofErr w:type="gramStart"/>
      <w:r w:rsidRPr="0034218F">
        <w:rPr>
          <w:szCs w:val="28"/>
        </w:rPr>
        <w:t xml:space="preserve">Об утверждении административного регламента </w:t>
      </w:r>
      <w:r w:rsidR="0034218F" w:rsidRPr="0034218F">
        <w:rPr>
          <w:szCs w:val="28"/>
        </w:rPr>
        <w:t>а</w:t>
      </w:r>
      <w:r w:rsidRPr="0034218F">
        <w:rPr>
          <w:szCs w:val="28"/>
        </w:rPr>
        <w:t>дминистрации Тамбовского района по предоставлению муниципальной услуги «</w:t>
      </w:r>
      <w:r w:rsidR="0034218F" w:rsidRPr="0034218F">
        <w:rPr>
          <w:bCs/>
          <w:szCs w:val="28"/>
        </w:rPr>
        <w:t>Принятие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 w:rsidRPr="0034218F">
        <w:rPr>
          <w:szCs w:val="28"/>
        </w:rPr>
        <w:t>»</w:t>
      </w:r>
      <w:proofErr w:type="gramEnd"/>
    </w:p>
    <w:p w:rsidR="00FC22CE" w:rsidRPr="0034218F" w:rsidRDefault="00FC22CE" w:rsidP="00FC22CE">
      <w:pPr>
        <w:jc w:val="center"/>
        <w:rPr>
          <w:color w:val="000000" w:themeColor="text1"/>
          <w:szCs w:val="28"/>
        </w:rPr>
      </w:pPr>
    </w:p>
    <w:p w:rsidR="0085095B" w:rsidRPr="0034218F" w:rsidRDefault="0085095B" w:rsidP="0085095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218F">
        <w:rPr>
          <w:rFonts w:ascii="Times New Roman" w:hAnsi="Times New Roman" w:cs="Times New Roman"/>
          <w:b w:val="0"/>
          <w:sz w:val="28"/>
          <w:szCs w:val="28"/>
        </w:rPr>
        <w:t xml:space="preserve">В целях реализации Федерального закона от 27 июля 2010 г. № 210-ФЗ «Об организации предоставления государственных и муниципальных услуг», руководствуясь постановлением </w:t>
      </w:r>
      <w:r w:rsidR="0034218F" w:rsidRPr="0034218F">
        <w:rPr>
          <w:rFonts w:ascii="Times New Roman" w:hAnsi="Times New Roman" w:cs="Times New Roman"/>
          <w:b w:val="0"/>
          <w:sz w:val="28"/>
          <w:szCs w:val="28"/>
        </w:rPr>
        <w:t>а</w:t>
      </w:r>
      <w:r w:rsidRPr="0034218F">
        <w:rPr>
          <w:rFonts w:ascii="Times New Roman" w:hAnsi="Times New Roman" w:cs="Times New Roman"/>
          <w:b w:val="0"/>
          <w:sz w:val="28"/>
          <w:szCs w:val="28"/>
        </w:rPr>
        <w:t xml:space="preserve">дминистрации района от 03.04.2012 № 365 «О порядках разработки, утверждения и проведения экспертизы административных регламентов исполнения муниципальных функций и предоставления муниципальных услуг» </w:t>
      </w:r>
      <w:r w:rsidR="0034218F" w:rsidRPr="0034218F">
        <w:rPr>
          <w:rFonts w:ascii="Times New Roman" w:hAnsi="Times New Roman" w:cs="Times New Roman"/>
          <w:b w:val="0"/>
          <w:sz w:val="28"/>
          <w:szCs w:val="28"/>
        </w:rPr>
        <w:t>а</w:t>
      </w:r>
      <w:r w:rsidRPr="0034218F">
        <w:rPr>
          <w:rFonts w:ascii="Times New Roman" w:hAnsi="Times New Roman" w:cs="Times New Roman"/>
          <w:b w:val="0"/>
          <w:sz w:val="28"/>
          <w:szCs w:val="28"/>
        </w:rPr>
        <w:t xml:space="preserve">дминистрация Тамбовского района </w:t>
      </w:r>
    </w:p>
    <w:p w:rsidR="00CC40B6" w:rsidRPr="0034218F" w:rsidRDefault="00E54480" w:rsidP="008E1903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218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5F7D16" w:rsidRPr="0034218F">
        <w:rPr>
          <w:rFonts w:ascii="Times New Roman" w:hAnsi="Times New Roman" w:cs="Times New Roman"/>
          <w:sz w:val="28"/>
          <w:szCs w:val="28"/>
        </w:rPr>
        <w:t xml:space="preserve"> </w:t>
      </w:r>
      <w:r w:rsidRPr="0034218F">
        <w:rPr>
          <w:rFonts w:ascii="Times New Roman" w:hAnsi="Times New Roman" w:cs="Times New Roman"/>
          <w:sz w:val="28"/>
          <w:szCs w:val="28"/>
        </w:rPr>
        <w:t>о</w:t>
      </w:r>
      <w:r w:rsidR="005F7D16" w:rsidRPr="0034218F">
        <w:rPr>
          <w:rFonts w:ascii="Times New Roman" w:hAnsi="Times New Roman" w:cs="Times New Roman"/>
          <w:sz w:val="28"/>
          <w:szCs w:val="28"/>
        </w:rPr>
        <w:t xml:space="preserve"> </w:t>
      </w:r>
      <w:r w:rsidRPr="0034218F">
        <w:rPr>
          <w:rFonts w:ascii="Times New Roman" w:hAnsi="Times New Roman" w:cs="Times New Roman"/>
          <w:sz w:val="28"/>
          <w:szCs w:val="28"/>
        </w:rPr>
        <w:t>с</w:t>
      </w:r>
      <w:r w:rsidR="005F7D16" w:rsidRPr="0034218F">
        <w:rPr>
          <w:rFonts w:ascii="Times New Roman" w:hAnsi="Times New Roman" w:cs="Times New Roman"/>
          <w:sz w:val="28"/>
          <w:szCs w:val="28"/>
        </w:rPr>
        <w:t xml:space="preserve"> </w:t>
      </w:r>
      <w:r w:rsidRPr="0034218F">
        <w:rPr>
          <w:rFonts w:ascii="Times New Roman" w:hAnsi="Times New Roman" w:cs="Times New Roman"/>
          <w:sz w:val="28"/>
          <w:szCs w:val="28"/>
        </w:rPr>
        <w:t>т</w:t>
      </w:r>
      <w:r w:rsidR="005F7D16" w:rsidRPr="0034218F">
        <w:rPr>
          <w:rFonts w:ascii="Times New Roman" w:hAnsi="Times New Roman" w:cs="Times New Roman"/>
          <w:sz w:val="28"/>
          <w:szCs w:val="28"/>
        </w:rPr>
        <w:t xml:space="preserve"> </w:t>
      </w:r>
      <w:r w:rsidRPr="0034218F">
        <w:rPr>
          <w:rFonts w:ascii="Times New Roman" w:hAnsi="Times New Roman" w:cs="Times New Roman"/>
          <w:sz w:val="28"/>
          <w:szCs w:val="28"/>
        </w:rPr>
        <w:t>а</w:t>
      </w:r>
      <w:r w:rsidR="005F7D16" w:rsidRPr="0034218F">
        <w:rPr>
          <w:rFonts w:ascii="Times New Roman" w:hAnsi="Times New Roman" w:cs="Times New Roman"/>
          <w:sz w:val="28"/>
          <w:szCs w:val="28"/>
        </w:rPr>
        <w:t xml:space="preserve"> </w:t>
      </w:r>
      <w:r w:rsidRPr="0034218F">
        <w:rPr>
          <w:rFonts w:ascii="Times New Roman" w:hAnsi="Times New Roman" w:cs="Times New Roman"/>
          <w:sz w:val="28"/>
          <w:szCs w:val="28"/>
        </w:rPr>
        <w:t>н</w:t>
      </w:r>
      <w:r w:rsidR="005F7D16" w:rsidRPr="0034218F">
        <w:rPr>
          <w:rFonts w:ascii="Times New Roman" w:hAnsi="Times New Roman" w:cs="Times New Roman"/>
          <w:sz w:val="28"/>
          <w:szCs w:val="28"/>
        </w:rPr>
        <w:t xml:space="preserve"> </w:t>
      </w:r>
      <w:r w:rsidRPr="0034218F">
        <w:rPr>
          <w:rFonts w:ascii="Times New Roman" w:hAnsi="Times New Roman" w:cs="Times New Roman"/>
          <w:sz w:val="28"/>
          <w:szCs w:val="28"/>
        </w:rPr>
        <w:t>о</w:t>
      </w:r>
      <w:r w:rsidR="005F7D16" w:rsidRPr="0034218F">
        <w:rPr>
          <w:rFonts w:ascii="Times New Roman" w:hAnsi="Times New Roman" w:cs="Times New Roman"/>
          <w:sz w:val="28"/>
          <w:szCs w:val="28"/>
        </w:rPr>
        <w:t xml:space="preserve"> </w:t>
      </w:r>
      <w:r w:rsidRPr="0034218F">
        <w:rPr>
          <w:rFonts w:ascii="Times New Roman" w:hAnsi="Times New Roman" w:cs="Times New Roman"/>
          <w:sz w:val="28"/>
          <w:szCs w:val="28"/>
        </w:rPr>
        <w:t>в</w:t>
      </w:r>
      <w:r w:rsidR="005F7D16" w:rsidRPr="0034218F">
        <w:rPr>
          <w:rFonts w:ascii="Times New Roman" w:hAnsi="Times New Roman" w:cs="Times New Roman"/>
          <w:sz w:val="28"/>
          <w:szCs w:val="28"/>
        </w:rPr>
        <w:t xml:space="preserve"> </w:t>
      </w:r>
      <w:r w:rsidRPr="0034218F">
        <w:rPr>
          <w:rFonts w:ascii="Times New Roman" w:hAnsi="Times New Roman" w:cs="Times New Roman"/>
          <w:sz w:val="28"/>
          <w:szCs w:val="28"/>
        </w:rPr>
        <w:t>л</w:t>
      </w:r>
      <w:r w:rsidR="005F7D16" w:rsidRPr="0034218F">
        <w:rPr>
          <w:rFonts w:ascii="Times New Roman" w:hAnsi="Times New Roman" w:cs="Times New Roman"/>
          <w:sz w:val="28"/>
          <w:szCs w:val="28"/>
        </w:rPr>
        <w:t xml:space="preserve"> </w:t>
      </w:r>
      <w:r w:rsidRPr="0034218F">
        <w:rPr>
          <w:rFonts w:ascii="Times New Roman" w:hAnsi="Times New Roman" w:cs="Times New Roman"/>
          <w:sz w:val="28"/>
          <w:szCs w:val="28"/>
        </w:rPr>
        <w:t>я</w:t>
      </w:r>
      <w:r w:rsidR="005F7D16" w:rsidRPr="0034218F">
        <w:rPr>
          <w:rFonts w:ascii="Times New Roman" w:hAnsi="Times New Roman" w:cs="Times New Roman"/>
          <w:sz w:val="28"/>
          <w:szCs w:val="28"/>
        </w:rPr>
        <w:t xml:space="preserve"> </w:t>
      </w:r>
      <w:r w:rsidR="00A8163F" w:rsidRPr="0034218F">
        <w:rPr>
          <w:rFonts w:ascii="Times New Roman" w:hAnsi="Times New Roman" w:cs="Times New Roman"/>
          <w:sz w:val="28"/>
          <w:szCs w:val="28"/>
        </w:rPr>
        <w:t>е т</w:t>
      </w:r>
      <w:r w:rsidRPr="0034218F">
        <w:rPr>
          <w:rFonts w:ascii="Times New Roman" w:hAnsi="Times New Roman" w:cs="Times New Roman"/>
          <w:sz w:val="28"/>
          <w:szCs w:val="28"/>
        </w:rPr>
        <w:t>:</w:t>
      </w:r>
    </w:p>
    <w:p w:rsidR="0085095B" w:rsidRPr="0034218F" w:rsidRDefault="0085095B" w:rsidP="0085095B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4218F">
        <w:rPr>
          <w:rFonts w:ascii="Times New Roman" w:hAnsi="Times New Roman" w:cs="Times New Roman"/>
          <w:b w:val="0"/>
          <w:sz w:val="28"/>
          <w:szCs w:val="28"/>
        </w:rPr>
        <w:t>1.Утвердить прилагаемый административный регламент Администрации Тамбовского района по предоставлению муниципальной услуги «</w:t>
      </w:r>
      <w:r w:rsidR="0034218F" w:rsidRPr="0034218F">
        <w:rPr>
          <w:rFonts w:ascii="Times New Roman" w:hAnsi="Times New Roman" w:cs="Times New Roman"/>
          <w:b w:val="0"/>
          <w:bCs w:val="0"/>
          <w:sz w:val="28"/>
          <w:szCs w:val="28"/>
        </w:rPr>
        <w:t>Принятие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</w:t>
      </w:r>
      <w:r w:rsidRPr="0034218F">
        <w:rPr>
          <w:rFonts w:ascii="Times New Roman" w:hAnsi="Times New Roman" w:cs="Times New Roman"/>
          <w:b w:val="0"/>
          <w:sz w:val="28"/>
          <w:szCs w:val="28"/>
        </w:rPr>
        <w:t>».</w:t>
      </w:r>
      <w:proofErr w:type="gramEnd"/>
    </w:p>
    <w:p w:rsidR="0085095B" w:rsidRPr="0034218F" w:rsidRDefault="0085095B" w:rsidP="0085095B">
      <w:pPr>
        <w:widowControl w:val="0"/>
        <w:autoSpaceDE w:val="0"/>
        <w:autoSpaceDN w:val="0"/>
        <w:adjustRightInd w:val="0"/>
        <w:ind w:firstLine="225"/>
        <w:jc w:val="both"/>
        <w:rPr>
          <w:b/>
          <w:szCs w:val="28"/>
        </w:rPr>
      </w:pPr>
      <w:r w:rsidRPr="0034218F">
        <w:rPr>
          <w:szCs w:val="28"/>
        </w:rPr>
        <w:t xml:space="preserve">     2. Контроль исполнения настоящего постановления возложить на заместителя главы администрации района по ЖКХ, строительству и дорожной деятельности  Биткова В.В.</w:t>
      </w:r>
    </w:p>
    <w:p w:rsidR="003C3A4C" w:rsidRPr="0034218F" w:rsidRDefault="003C3A4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5095B" w:rsidRDefault="008509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5095B" w:rsidRPr="00131A1D" w:rsidRDefault="0085095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pPr w:leftFromText="180" w:rightFromText="180" w:vertAnchor="text" w:horzAnchor="page" w:tblpX="1201" w:tblpY="42"/>
        <w:tblOverlap w:val="never"/>
        <w:tblW w:w="0" w:type="auto"/>
        <w:tblLook w:val="01E0"/>
      </w:tblPr>
      <w:tblGrid>
        <w:gridCol w:w="2487"/>
        <w:gridCol w:w="1970"/>
      </w:tblGrid>
      <w:tr w:rsidR="00063D86" w:rsidRPr="00131A1D" w:rsidTr="00063D86">
        <w:tc>
          <w:tcPr>
            <w:tcW w:w="2487" w:type="dxa"/>
          </w:tcPr>
          <w:p w:rsidR="00063D86" w:rsidRPr="00131A1D" w:rsidRDefault="00063D86" w:rsidP="00063D86">
            <w:pPr>
              <w:pStyle w:val="ConsPlusTitle"/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</w:t>
            </w:r>
            <w:r w:rsidRPr="00131A1D">
              <w:rPr>
                <w:rFonts w:ascii="Times New Roman" w:hAnsi="Times New Roman" w:cs="Times New Roman"/>
                <w:b w:val="0"/>
                <w:sz w:val="28"/>
                <w:szCs w:val="28"/>
              </w:rPr>
              <w:t>Глава района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1970" w:type="dxa"/>
          </w:tcPr>
          <w:p w:rsidR="00063D86" w:rsidRPr="00131A1D" w:rsidRDefault="00063D86" w:rsidP="00063D86">
            <w:pPr>
              <w:pStyle w:val="ConsPlusTitle"/>
              <w:spacing w:line="276" w:lineRule="auto"/>
              <w:jc w:val="righ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726541" w:rsidRPr="00131A1D" w:rsidRDefault="00063D86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</w:t>
      </w:r>
      <w:r w:rsidR="004B1525">
        <w:rPr>
          <w:rFonts w:ascii="Times New Roman" w:hAnsi="Times New Roman" w:cs="Times New Roman"/>
          <w:b w:val="0"/>
          <w:sz w:val="28"/>
          <w:szCs w:val="28"/>
        </w:rPr>
        <w:t>А</w:t>
      </w:r>
      <w:r w:rsidRPr="00131A1D">
        <w:rPr>
          <w:rFonts w:ascii="Times New Roman" w:hAnsi="Times New Roman" w:cs="Times New Roman"/>
          <w:b w:val="0"/>
          <w:sz w:val="28"/>
          <w:szCs w:val="28"/>
        </w:rPr>
        <w:t>.</w:t>
      </w:r>
      <w:r w:rsidR="004B1525">
        <w:rPr>
          <w:rFonts w:ascii="Times New Roman" w:hAnsi="Times New Roman" w:cs="Times New Roman"/>
          <w:b w:val="0"/>
          <w:sz w:val="28"/>
          <w:szCs w:val="28"/>
        </w:rPr>
        <w:t>И.Костенко</w:t>
      </w:r>
    </w:p>
    <w:tbl>
      <w:tblPr>
        <w:tblW w:w="0" w:type="auto"/>
        <w:tblLook w:val="01E0"/>
      </w:tblPr>
      <w:tblGrid>
        <w:gridCol w:w="4788"/>
      </w:tblGrid>
      <w:tr w:rsidR="002C4791" w:rsidRPr="003707CC" w:rsidTr="002C4791">
        <w:tc>
          <w:tcPr>
            <w:tcW w:w="4788" w:type="dxa"/>
          </w:tcPr>
          <w:tbl>
            <w:tblPr>
              <w:tblW w:w="0" w:type="auto"/>
              <w:tblLook w:val="01E0"/>
            </w:tblPr>
            <w:tblGrid>
              <w:gridCol w:w="2286"/>
              <w:gridCol w:w="2286"/>
            </w:tblGrid>
            <w:tr w:rsidR="002C4791" w:rsidRPr="00131A1D" w:rsidTr="0017105C">
              <w:tc>
                <w:tcPr>
                  <w:tcW w:w="4927" w:type="dxa"/>
                </w:tcPr>
                <w:p w:rsidR="002C4791" w:rsidRPr="00131A1D" w:rsidRDefault="002C4791" w:rsidP="0017105C">
                  <w:pPr>
                    <w:pStyle w:val="ConsPlusTitle"/>
                    <w:spacing w:line="276" w:lineRule="auto"/>
                    <w:jc w:val="both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4928" w:type="dxa"/>
                </w:tcPr>
                <w:p w:rsidR="002C4791" w:rsidRPr="00131A1D" w:rsidRDefault="002C4791" w:rsidP="0017105C">
                  <w:pPr>
                    <w:pStyle w:val="ConsPlusTitle"/>
                    <w:spacing w:line="276" w:lineRule="auto"/>
                    <w:jc w:val="right"/>
                    <w:rPr>
                      <w:rFonts w:ascii="Times New Roman" w:hAnsi="Times New Roman" w:cs="Times New Roman"/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:rsidR="002C4791" w:rsidRPr="00131A1D" w:rsidRDefault="002C4791">
            <w:pPr>
              <w:rPr>
                <w:szCs w:val="28"/>
              </w:rPr>
            </w:pPr>
          </w:p>
        </w:tc>
      </w:tr>
    </w:tbl>
    <w:p w:rsidR="002C4791" w:rsidRPr="003707CC" w:rsidRDefault="002C4791" w:rsidP="00820CE2">
      <w:pPr>
        <w:widowControl w:val="0"/>
        <w:autoSpaceDE w:val="0"/>
        <w:spacing w:line="240" w:lineRule="auto"/>
        <w:jc w:val="both"/>
        <w:rPr>
          <w:rFonts w:eastAsia="Calibri"/>
          <w:bCs/>
          <w:szCs w:val="28"/>
          <w:highlight w:val="yellow"/>
        </w:rPr>
        <w:sectPr w:rsidR="002C4791" w:rsidRPr="003707CC" w:rsidSect="007E170B">
          <w:pgSz w:w="11906" w:h="16838"/>
          <w:pgMar w:top="709" w:right="850" w:bottom="1134" w:left="1701" w:header="720" w:footer="720" w:gutter="0"/>
          <w:cols w:space="720"/>
          <w:docGrid w:linePitch="381"/>
        </w:sectPr>
      </w:pPr>
      <w:bookmarkStart w:id="0" w:name="_GoBack"/>
      <w:bookmarkEnd w:id="0"/>
    </w:p>
    <w:p w:rsidR="003C3A4C" w:rsidRDefault="003C3A4C" w:rsidP="00F20B89">
      <w:pPr>
        <w:widowControl w:val="0"/>
        <w:autoSpaceDE w:val="0"/>
        <w:spacing w:line="240" w:lineRule="auto"/>
        <w:jc w:val="both"/>
        <w:rPr>
          <w:rFonts w:eastAsia="Calibri"/>
          <w:bCs/>
          <w:szCs w:val="28"/>
        </w:rPr>
      </w:pPr>
    </w:p>
    <w:sectPr w:rsidR="003C3A4C" w:rsidSect="00192F31">
      <w:pgSz w:w="11906" w:h="16838"/>
      <w:pgMar w:top="1134" w:right="850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3A1" w:rsidRDefault="005803A1" w:rsidP="00131A1D">
      <w:pPr>
        <w:spacing w:line="240" w:lineRule="auto"/>
      </w:pPr>
      <w:r>
        <w:separator/>
      </w:r>
    </w:p>
  </w:endnote>
  <w:endnote w:type="continuationSeparator" w:id="0">
    <w:p w:rsidR="005803A1" w:rsidRDefault="005803A1" w:rsidP="00131A1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3A1" w:rsidRDefault="005803A1" w:rsidP="00131A1D">
      <w:pPr>
        <w:spacing w:line="240" w:lineRule="auto"/>
      </w:pPr>
      <w:r>
        <w:separator/>
      </w:r>
    </w:p>
  </w:footnote>
  <w:footnote w:type="continuationSeparator" w:id="0">
    <w:p w:rsidR="005803A1" w:rsidRDefault="005803A1" w:rsidP="00131A1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6"/>
        <w:szCs w:val="26"/>
      </w:rPr>
    </w:lvl>
  </w:abstractNum>
  <w:abstractNum w:abstractNumId="2">
    <w:nsid w:val="00000003"/>
    <w:multiLevelType w:val="singleLevel"/>
    <w:tmpl w:val="00000003"/>
    <w:name w:val="WW8Num12"/>
    <w:lvl w:ilvl="0">
      <w:start w:val="1"/>
      <w:numFmt w:val="bullet"/>
      <w:lvlText w:val="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</w:abstractNum>
  <w:abstractNum w:abstractNumId="3">
    <w:nsid w:val="00000004"/>
    <w:multiLevelType w:val="singleLevel"/>
    <w:tmpl w:val="00000004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</w:rPr>
    </w:lvl>
  </w:abstractNum>
  <w:abstractNum w:abstractNumId="4">
    <w:nsid w:val="00000005"/>
    <w:multiLevelType w:val="multilevel"/>
    <w:tmpl w:val="00000005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</w:rPr>
    </w:lvl>
  </w:abstractNum>
  <w:abstractNum w:abstractNumId="6">
    <w:nsid w:val="33B7342C"/>
    <w:multiLevelType w:val="hybridMultilevel"/>
    <w:tmpl w:val="8CE6D764"/>
    <w:lvl w:ilvl="0" w:tplc="3CCA77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2335812"/>
    <w:multiLevelType w:val="hybridMultilevel"/>
    <w:tmpl w:val="0C963670"/>
    <w:lvl w:ilvl="0" w:tplc="69C085A2">
      <w:start w:val="2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7411060C"/>
    <w:multiLevelType w:val="hybridMultilevel"/>
    <w:tmpl w:val="C6DEEEC6"/>
    <w:lvl w:ilvl="0" w:tplc="A96C26F2">
      <w:start w:val="1"/>
      <w:numFmt w:val="decimal"/>
      <w:lvlText w:val="%1)"/>
      <w:lvlJc w:val="left"/>
      <w:pPr>
        <w:ind w:left="1128" w:hanging="1128"/>
      </w:pPr>
      <w:rPr>
        <w:rFonts w:ascii="Times New Roman" w:eastAsia="SimSu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activeWritingStyle w:appName="MSWord" w:lang="ru-RU" w:vendorID="64" w:dllVersion="131078" w:nlCheck="1" w:checkStyle="0"/>
  <w:proofState w:spelling="clean" w:grammar="clean"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148F"/>
    <w:rsid w:val="00015F5E"/>
    <w:rsid w:val="000251B0"/>
    <w:rsid w:val="000274EE"/>
    <w:rsid w:val="000412A6"/>
    <w:rsid w:val="000439EA"/>
    <w:rsid w:val="00063D86"/>
    <w:rsid w:val="000828D2"/>
    <w:rsid w:val="00083939"/>
    <w:rsid w:val="00084928"/>
    <w:rsid w:val="00095B72"/>
    <w:rsid w:val="00095D71"/>
    <w:rsid w:val="000A457E"/>
    <w:rsid w:val="000B62A3"/>
    <w:rsid w:val="0010585A"/>
    <w:rsid w:val="00115FA7"/>
    <w:rsid w:val="00117B42"/>
    <w:rsid w:val="00131A1D"/>
    <w:rsid w:val="00131D15"/>
    <w:rsid w:val="00170805"/>
    <w:rsid w:val="0019185E"/>
    <w:rsid w:val="00192F31"/>
    <w:rsid w:val="00193547"/>
    <w:rsid w:val="001A1997"/>
    <w:rsid w:val="001C4FB5"/>
    <w:rsid w:val="001D3FBB"/>
    <w:rsid w:val="001D4F33"/>
    <w:rsid w:val="001F4E18"/>
    <w:rsid w:val="00200E73"/>
    <w:rsid w:val="00201B72"/>
    <w:rsid w:val="00201EEA"/>
    <w:rsid w:val="00210862"/>
    <w:rsid w:val="002206CE"/>
    <w:rsid w:val="00223676"/>
    <w:rsid w:val="00257970"/>
    <w:rsid w:val="002706FE"/>
    <w:rsid w:val="0027098D"/>
    <w:rsid w:val="002727EB"/>
    <w:rsid w:val="002926D5"/>
    <w:rsid w:val="002A34B4"/>
    <w:rsid w:val="002C17CA"/>
    <w:rsid w:val="002C4791"/>
    <w:rsid w:val="002D1B5A"/>
    <w:rsid w:val="002F1D9E"/>
    <w:rsid w:val="00305B50"/>
    <w:rsid w:val="00307385"/>
    <w:rsid w:val="00307E84"/>
    <w:rsid w:val="003161B1"/>
    <w:rsid w:val="003215CF"/>
    <w:rsid w:val="003341C3"/>
    <w:rsid w:val="00340A8D"/>
    <w:rsid w:val="0034218F"/>
    <w:rsid w:val="00356E81"/>
    <w:rsid w:val="003707CC"/>
    <w:rsid w:val="00371887"/>
    <w:rsid w:val="003745F6"/>
    <w:rsid w:val="00375875"/>
    <w:rsid w:val="003A5F7A"/>
    <w:rsid w:val="003C3A4C"/>
    <w:rsid w:val="003F6378"/>
    <w:rsid w:val="0041248E"/>
    <w:rsid w:val="00431331"/>
    <w:rsid w:val="00460E88"/>
    <w:rsid w:val="0048394D"/>
    <w:rsid w:val="004A3552"/>
    <w:rsid w:val="004A7743"/>
    <w:rsid w:val="004B1525"/>
    <w:rsid w:val="004B466F"/>
    <w:rsid w:val="004B47B6"/>
    <w:rsid w:val="004C2675"/>
    <w:rsid w:val="004C5609"/>
    <w:rsid w:val="004D3BB6"/>
    <w:rsid w:val="004E185E"/>
    <w:rsid w:val="004F624D"/>
    <w:rsid w:val="00510A85"/>
    <w:rsid w:val="00511997"/>
    <w:rsid w:val="00514A2B"/>
    <w:rsid w:val="00542EDE"/>
    <w:rsid w:val="00545E02"/>
    <w:rsid w:val="00556211"/>
    <w:rsid w:val="005677EC"/>
    <w:rsid w:val="005803A1"/>
    <w:rsid w:val="00587002"/>
    <w:rsid w:val="005A0442"/>
    <w:rsid w:val="005C42DB"/>
    <w:rsid w:val="005F7D16"/>
    <w:rsid w:val="00625138"/>
    <w:rsid w:val="00662E74"/>
    <w:rsid w:val="00672351"/>
    <w:rsid w:val="0068700A"/>
    <w:rsid w:val="0069246C"/>
    <w:rsid w:val="00694112"/>
    <w:rsid w:val="006C63AB"/>
    <w:rsid w:val="006D2D59"/>
    <w:rsid w:val="006E62FB"/>
    <w:rsid w:val="00702021"/>
    <w:rsid w:val="00717632"/>
    <w:rsid w:val="00726541"/>
    <w:rsid w:val="00736A30"/>
    <w:rsid w:val="00746EB5"/>
    <w:rsid w:val="00750A5B"/>
    <w:rsid w:val="007513D0"/>
    <w:rsid w:val="007956BF"/>
    <w:rsid w:val="007C0A25"/>
    <w:rsid w:val="007C3431"/>
    <w:rsid w:val="007C40C8"/>
    <w:rsid w:val="007C66ED"/>
    <w:rsid w:val="007E170B"/>
    <w:rsid w:val="007E3739"/>
    <w:rsid w:val="007F1EBE"/>
    <w:rsid w:val="00813761"/>
    <w:rsid w:val="00820CE2"/>
    <w:rsid w:val="0084324A"/>
    <w:rsid w:val="00846060"/>
    <w:rsid w:val="0085095B"/>
    <w:rsid w:val="008978AC"/>
    <w:rsid w:val="008A5C0A"/>
    <w:rsid w:val="008A5C38"/>
    <w:rsid w:val="008A7037"/>
    <w:rsid w:val="008A75B5"/>
    <w:rsid w:val="008B6CD7"/>
    <w:rsid w:val="008C1E13"/>
    <w:rsid w:val="008C42A8"/>
    <w:rsid w:val="008E1903"/>
    <w:rsid w:val="008E70D2"/>
    <w:rsid w:val="009441A4"/>
    <w:rsid w:val="00960C1A"/>
    <w:rsid w:val="00971EAF"/>
    <w:rsid w:val="00982E85"/>
    <w:rsid w:val="00990AAF"/>
    <w:rsid w:val="0099148F"/>
    <w:rsid w:val="00993C0C"/>
    <w:rsid w:val="009D7788"/>
    <w:rsid w:val="00A113A2"/>
    <w:rsid w:val="00A14835"/>
    <w:rsid w:val="00A14C6E"/>
    <w:rsid w:val="00A23990"/>
    <w:rsid w:val="00A317FB"/>
    <w:rsid w:val="00A404E9"/>
    <w:rsid w:val="00A501C8"/>
    <w:rsid w:val="00A661FD"/>
    <w:rsid w:val="00A71E53"/>
    <w:rsid w:val="00A8163F"/>
    <w:rsid w:val="00A82372"/>
    <w:rsid w:val="00A82D69"/>
    <w:rsid w:val="00A838BD"/>
    <w:rsid w:val="00A91F8E"/>
    <w:rsid w:val="00AA4B02"/>
    <w:rsid w:val="00AC42AD"/>
    <w:rsid w:val="00AE4E09"/>
    <w:rsid w:val="00AE568C"/>
    <w:rsid w:val="00B07E61"/>
    <w:rsid w:val="00B14AF1"/>
    <w:rsid w:val="00B15901"/>
    <w:rsid w:val="00B269B9"/>
    <w:rsid w:val="00B35122"/>
    <w:rsid w:val="00B65469"/>
    <w:rsid w:val="00B709DF"/>
    <w:rsid w:val="00B83DCD"/>
    <w:rsid w:val="00B83F9D"/>
    <w:rsid w:val="00BB3396"/>
    <w:rsid w:val="00BD3D43"/>
    <w:rsid w:val="00C01BD4"/>
    <w:rsid w:val="00C23F66"/>
    <w:rsid w:val="00C53E37"/>
    <w:rsid w:val="00C640BD"/>
    <w:rsid w:val="00C74F46"/>
    <w:rsid w:val="00C76754"/>
    <w:rsid w:val="00CC40B6"/>
    <w:rsid w:val="00CF362C"/>
    <w:rsid w:val="00D05439"/>
    <w:rsid w:val="00D105DD"/>
    <w:rsid w:val="00D22102"/>
    <w:rsid w:val="00D242E9"/>
    <w:rsid w:val="00D25B46"/>
    <w:rsid w:val="00D40DC3"/>
    <w:rsid w:val="00D41B2C"/>
    <w:rsid w:val="00D441DF"/>
    <w:rsid w:val="00D51F47"/>
    <w:rsid w:val="00D9224E"/>
    <w:rsid w:val="00DB0134"/>
    <w:rsid w:val="00DC5E00"/>
    <w:rsid w:val="00DD4211"/>
    <w:rsid w:val="00DE29FC"/>
    <w:rsid w:val="00DE2C44"/>
    <w:rsid w:val="00DE64D4"/>
    <w:rsid w:val="00DF3E66"/>
    <w:rsid w:val="00E21485"/>
    <w:rsid w:val="00E2254B"/>
    <w:rsid w:val="00E32574"/>
    <w:rsid w:val="00E42621"/>
    <w:rsid w:val="00E42EA0"/>
    <w:rsid w:val="00E51287"/>
    <w:rsid w:val="00E54480"/>
    <w:rsid w:val="00E702C0"/>
    <w:rsid w:val="00E72D4B"/>
    <w:rsid w:val="00E96113"/>
    <w:rsid w:val="00E9630A"/>
    <w:rsid w:val="00EA439D"/>
    <w:rsid w:val="00EC1FE4"/>
    <w:rsid w:val="00ED247C"/>
    <w:rsid w:val="00ED600E"/>
    <w:rsid w:val="00EE2A1B"/>
    <w:rsid w:val="00EE7E77"/>
    <w:rsid w:val="00EF38AA"/>
    <w:rsid w:val="00F20B89"/>
    <w:rsid w:val="00F46663"/>
    <w:rsid w:val="00F64560"/>
    <w:rsid w:val="00FA335D"/>
    <w:rsid w:val="00FA5170"/>
    <w:rsid w:val="00FB5520"/>
    <w:rsid w:val="00FB7109"/>
    <w:rsid w:val="00FC22CE"/>
    <w:rsid w:val="00FD34F7"/>
    <w:rsid w:val="00FD4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BD"/>
    <w:pPr>
      <w:suppressAutoHyphens/>
      <w:spacing w:line="276" w:lineRule="auto"/>
    </w:pPr>
    <w:rPr>
      <w:sz w:val="28"/>
      <w:szCs w:val="22"/>
      <w:lang w:eastAsia="zh-CN"/>
    </w:rPr>
  </w:style>
  <w:style w:type="paragraph" w:styleId="3">
    <w:name w:val="heading 3"/>
    <w:basedOn w:val="a"/>
    <w:next w:val="a"/>
    <w:qFormat/>
    <w:rsid w:val="00A838BD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838BD"/>
    <w:rPr>
      <w:rFonts w:ascii="Symbol" w:hAnsi="Symbol" w:cs="Symbol" w:hint="default"/>
    </w:rPr>
  </w:style>
  <w:style w:type="character" w:customStyle="1" w:styleId="WW8Num1z1">
    <w:name w:val="WW8Num1z1"/>
    <w:rsid w:val="00A838BD"/>
    <w:rPr>
      <w:rFonts w:ascii="Courier New" w:hAnsi="Courier New" w:cs="Courier New" w:hint="default"/>
    </w:rPr>
  </w:style>
  <w:style w:type="character" w:customStyle="1" w:styleId="WW8Num1z2">
    <w:name w:val="WW8Num1z2"/>
    <w:rsid w:val="00A838BD"/>
    <w:rPr>
      <w:rFonts w:ascii="Wingdings" w:hAnsi="Wingdings" w:cs="Wingdings" w:hint="default"/>
    </w:rPr>
  </w:style>
  <w:style w:type="character" w:customStyle="1" w:styleId="WW8Num2z0">
    <w:name w:val="WW8Num2z0"/>
    <w:rsid w:val="00A838BD"/>
    <w:rPr>
      <w:rFonts w:cs="Times New Roman"/>
    </w:rPr>
  </w:style>
  <w:style w:type="character" w:customStyle="1" w:styleId="WW8Num3z0">
    <w:name w:val="WW8Num3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3z1">
    <w:name w:val="WW8Num3z1"/>
    <w:rsid w:val="00A838BD"/>
    <w:rPr>
      <w:rFonts w:cs="Times New Roman"/>
    </w:rPr>
  </w:style>
  <w:style w:type="character" w:customStyle="1" w:styleId="WW8Num4z0">
    <w:name w:val="WW8Num4z0"/>
    <w:rsid w:val="00A838BD"/>
    <w:rPr>
      <w:rFonts w:ascii="Symbol" w:hAnsi="Symbol" w:cs="Symbol" w:hint="default"/>
      <w:sz w:val="26"/>
      <w:szCs w:val="26"/>
    </w:rPr>
  </w:style>
  <w:style w:type="character" w:customStyle="1" w:styleId="WW8Num4z1">
    <w:name w:val="WW8Num4z1"/>
    <w:rsid w:val="00A838BD"/>
    <w:rPr>
      <w:rFonts w:cs="Times New Roman" w:hint="default"/>
    </w:rPr>
  </w:style>
  <w:style w:type="character" w:customStyle="1" w:styleId="WW8Num4z2">
    <w:name w:val="WW8Num4z2"/>
    <w:rsid w:val="00A838BD"/>
    <w:rPr>
      <w:rFonts w:cs="Times New Roman"/>
    </w:rPr>
  </w:style>
  <w:style w:type="character" w:customStyle="1" w:styleId="WW8Num5z0">
    <w:name w:val="WW8Num5z0"/>
    <w:rsid w:val="00A838BD"/>
    <w:rPr>
      <w:rFonts w:ascii="Symbol" w:hAnsi="Symbol" w:cs="Symbol" w:hint="default"/>
    </w:rPr>
  </w:style>
  <w:style w:type="character" w:customStyle="1" w:styleId="WW8Num5z1">
    <w:name w:val="WW8Num5z1"/>
    <w:rsid w:val="00A838BD"/>
    <w:rPr>
      <w:rFonts w:ascii="Courier New" w:hAnsi="Courier New" w:cs="Courier New" w:hint="default"/>
    </w:rPr>
  </w:style>
  <w:style w:type="character" w:customStyle="1" w:styleId="WW8Num5z2">
    <w:name w:val="WW8Num5z2"/>
    <w:rsid w:val="00A838BD"/>
    <w:rPr>
      <w:rFonts w:ascii="Wingdings" w:hAnsi="Wingdings" w:cs="Wingdings" w:hint="default"/>
    </w:rPr>
  </w:style>
  <w:style w:type="character" w:customStyle="1" w:styleId="WW8Num6z0">
    <w:name w:val="WW8Num6z0"/>
    <w:rsid w:val="00A838BD"/>
    <w:rPr>
      <w:rFonts w:ascii="Symbol" w:hAnsi="Symbol" w:cs="Symbol" w:hint="default"/>
    </w:rPr>
  </w:style>
  <w:style w:type="character" w:customStyle="1" w:styleId="WW8Num6z1">
    <w:name w:val="WW8Num6z1"/>
    <w:rsid w:val="00A838BD"/>
    <w:rPr>
      <w:rFonts w:ascii="Courier New" w:hAnsi="Courier New" w:cs="Courier New" w:hint="default"/>
    </w:rPr>
  </w:style>
  <w:style w:type="character" w:customStyle="1" w:styleId="WW8Num6z2">
    <w:name w:val="WW8Num6z2"/>
    <w:rsid w:val="00A838BD"/>
    <w:rPr>
      <w:rFonts w:ascii="Wingdings" w:hAnsi="Wingdings" w:cs="Wingdings" w:hint="default"/>
    </w:rPr>
  </w:style>
  <w:style w:type="character" w:customStyle="1" w:styleId="WW8Num7z0">
    <w:name w:val="WW8Num7z0"/>
    <w:rsid w:val="00A838BD"/>
    <w:rPr>
      <w:rFonts w:cs="Times New Roman"/>
    </w:rPr>
  </w:style>
  <w:style w:type="character" w:customStyle="1" w:styleId="WW8Num8z0">
    <w:name w:val="WW8Num8z0"/>
    <w:rsid w:val="00A838BD"/>
    <w:rPr>
      <w:rFonts w:cs="Times New Roman"/>
    </w:rPr>
  </w:style>
  <w:style w:type="character" w:customStyle="1" w:styleId="WW8Num8z1">
    <w:name w:val="WW8Num8z1"/>
    <w:rsid w:val="00A838BD"/>
    <w:rPr>
      <w:rFonts w:cs="Times New Roman" w:hint="default"/>
    </w:rPr>
  </w:style>
  <w:style w:type="character" w:customStyle="1" w:styleId="WW8Num9z0">
    <w:name w:val="WW8Num9z0"/>
    <w:rsid w:val="00A838BD"/>
    <w:rPr>
      <w:rFonts w:cs="Times New Roman" w:hint="default"/>
    </w:rPr>
  </w:style>
  <w:style w:type="character" w:customStyle="1" w:styleId="WW8Num9z1">
    <w:name w:val="WW8Num9z1"/>
    <w:rsid w:val="00A838BD"/>
    <w:rPr>
      <w:rFonts w:cs="Times New Roman"/>
    </w:rPr>
  </w:style>
  <w:style w:type="character" w:customStyle="1" w:styleId="WW8Num10z0">
    <w:name w:val="WW8Num10z0"/>
    <w:rsid w:val="00A838BD"/>
    <w:rPr>
      <w:rFonts w:ascii="Symbol" w:hAnsi="Symbol" w:cs="Symbol" w:hint="default"/>
    </w:rPr>
  </w:style>
  <w:style w:type="character" w:customStyle="1" w:styleId="WW8Num10z1">
    <w:name w:val="WW8Num10z1"/>
    <w:rsid w:val="00A838BD"/>
    <w:rPr>
      <w:rFonts w:ascii="Courier New" w:hAnsi="Courier New" w:cs="Courier New" w:hint="default"/>
    </w:rPr>
  </w:style>
  <w:style w:type="character" w:customStyle="1" w:styleId="WW8Num10z2">
    <w:name w:val="WW8Num10z2"/>
    <w:rsid w:val="00A838BD"/>
    <w:rPr>
      <w:rFonts w:ascii="Wingdings" w:hAnsi="Wingdings" w:cs="Wingdings" w:hint="default"/>
    </w:rPr>
  </w:style>
  <w:style w:type="character" w:customStyle="1" w:styleId="WW8Num11z0">
    <w:name w:val="WW8Num11z0"/>
    <w:rsid w:val="00A838BD"/>
    <w:rPr>
      <w:rFonts w:ascii="Symbol" w:hAnsi="Symbol" w:cs="Symbol" w:hint="default"/>
    </w:rPr>
  </w:style>
  <w:style w:type="character" w:customStyle="1" w:styleId="WW8Num11z1">
    <w:name w:val="WW8Num11z1"/>
    <w:rsid w:val="00A838BD"/>
    <w:rPr>
      <w:rFonts w:ascii="Courier New" w:hAnsi="Courier New" w:cs="Courier New" w:hint="default"/>
    </w:rPr>
  </w:style>
  <w:style w:type="character" w:customStyle="1" w:styleId="WW8Num11z2">
    <w:name w:val="WW8Num11z2"/>
    <w:rsid w:val="00A838BD"/>
    <w:rPr>
      <w:rFonts w:ascii="Wingdings" w:hAnsi="Wingdings" w:cs="Wingdings" w:hint="default"/>
    </w:rPr>
  </w:style>
  <w:style w:type="character" w:customStyle="1" w:styleId="WW8Num12z0">
    <w:name w:val="WW8Num12z0"/>
    <w:rsid w:val="00A838BD"/>
    <w:rPr>
      <w:rFonts w:ascii="Symbol" w:hAnsi="Symbol" w:cs="Symbol" w:hint="default"/>
    </w:rPr>
  </w:style>
  <w:style w:type="character" w:customStyle="1" w:styleId="WW8Num12z1">
    <w:name w:val="WW8Num12z1"/>
    <w:rsid w:val="00A838BD"/>
    <w:rPr>
      <w:rFonts w:cs="Times New Roman" w:hint="default"/>
    </w:rPr>
  </w:style>
  <w:style w:type="character" w:customStyle="1" w:styleId="WW8Num12z2">
    <w:name w:val="WW8Num12z2"/>
    <w:rsid w:val="00A838BD"/>
    <w:rPr>
      <w:rFonts w:cs="Times New Roman"/>
    </w:rPr>
  </w:style>
  <w:style w:type="character" w:customStyle="1" w:styleId="WW8Num13z0">
    <w:name w:val="WW8Num13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13z1">
    <w:name w:val="WW8Num13z1"/>
    <w:rsid w:val="00A838BD"/>
    <w:rPr>
      <w:rFonts w:cs="Times New Roman"/>
    </w:rPr>
  </w:style>
  <w:style w:type="character" w:customStyle="1" w:styleId="WW8Num14z0">
    <w:name w:val="WW8Num14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14z1">
    <w:name w:val="WW8Num14z1"/>
    <w:rsid w:val="00A838BD"/>
    <w:rPr>
      <w:rFonts w:cs="Times New Roman"/>
    </w:rPr>
  </w:style>
  <w:style w:type="character" w:customStyle="1" w:styleId="WW8Num15z0">
    <w:name w:val="WW8Num15z0"/>
    <w:rsid w:val="00A838BD"/>
    <w:rPr>
      <w:rFonts w:cs="Times New Roman" w:hint="default"/>
    </w:rPr>
  </w:style>
  <w:style w:type="character" w:customStyle="1" w:styleId="WW8Num15z1">
    <w:name w:val="WW8Num15z1"/>
    <w:rsid w:val="00A838BD"/>
    <w:rPr>
      <w:rFonts w:cs="Times New Roman"/>
    </w:rPr>
  </w:style>
  <w:style w:type="character" w:customStyle="1" w:styleId="WW8Num16z0">
    <w:name w:val="WW8Num16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16z1">
    <w:name w:val="WW8Num16z1"/>
    <w:rsid w:val="00A838BD"/>
    <w:rPr>
      <w:rFonts w:cs="Times New Roman"/>
    </w:rPr>
  </w:style>
  <w:style w:type="character" w:customStyle="1" w:styleId="WW8Num17z0">
    <w:name w:val="WW8Num17z0"/>
    <w:rsid w:val="00A838BD"/>
    <w:rPr>
      <w:rFonts w:ascii="Symbol" w:hAnsi="Symbol" w:cs="Symbol" w:hint="default"/>
    </w:rPr>
  </w:style>
  <w:style w:type="character" w:customStyle="1" w:styleId="WW8Num17z1">
    <w:name w:val="WW8Num17z1"/>
    <w:rsid w:val="00A838BD"/>
    <w:rPr>
      <w:rFonts w:ascii="Courier New" w:hAnsi="Courier New" w:cs="Courier New" w:hint="default"/>
    </w:rPr>
  </w:style>
  <w:style w:type="character" w:customStyle="1" w:styleId="WW8Num17z2">
    <w:name w:val="WW8Num17z2"/>
    <w:rsid w:val="00A838BD"/>
    <w:rPr>
      <w:rFonts w:ascii="Wingdings" w:hAnsi="Wingdings" w:cs="Wingdings" w:hint="default"/>
    </w:rPr>
  </w:style>
  <w:style w:type="character" w:customStyle="1" w:styleId="WW8Num18z0">
    <w:name w:val="WW8Num18z0"/>
    <w:rsid w:val="00A838BD"/>
    <w:rPr>
      <w:rFonts w:hint="default"/>
    </w:rPr>
  </w:style>
  <w:style w:type="character" w:customStyle="1" w:styleId="WW8Num19z0">
    <w:name w:val="WW8Num19z0"/>
    <w:rsid w:val="00A838BD"/>
    <w:rPr>
      <w:rFonts w:ascii="Symbol" w:hAnsi="Symbol" w:cs="Symbol" w:hint="default"/>
    </w:rPr>
  </w:style>
  <w:style w:type="character" w:customStyle="1" w:styleId="WW8Num19z1">
    <w:name w:val="WW8Num19z1"/>
    <w:rsid w:val="00A838BD"/>
    <w:rPr>
      <w:rFonts w:ascii="Courier New" w:hAnsi="Courier New" w:cs="Courier New" w:hint="default"/>
    </w:rPr>
  </w:style>
  <w:style w:type="character" w:customStyle="1" w:styleId="WW8Num19z2">
    <w:name w:val="WW8Num19z2"/>
    <w:rsid w:val="00A838BD"/>
    <w:rPr>
      <w:rFonts w:ascii="Wingdings" w:hAnsi="Wingdings" w:cs="Wingdings" w:hint="default"/>
    </w:rPr>
  </w:style>
  <w:style w:type="character" w:customStyle="1" w:styleId="WW8Num20z0">
    <w:name w:val="WW8Num20z0"/>
    <w:rsid w:val="00A838BD"/>
    <w:rPr>
      <w:rFonts w:ascii="Symbol" w:hAnsi="Symbol" w:cs="Symbol" w:hint="default"/>
    </w:rPr>
  </w:style>
  <w:style w:type="character" w:customStyle="1" w:styleId="WW8Num20z1">
    <w:name w:val="WW8Num20z1"/>
    <w:rsid w:val="00A838BD"/>
    <w:rPr>
      <w:rFonts w:cs="Times New Roman" w:hint="default"/>
    </w:rPr>
  </w:style>
  <w:style w:type="character" w:customStyle="1" w:styleId="WW8Num20z2">
    <w:name w:val="WW8Num20z2"/>
    <w:rsid w:val="00A838BD"/>
    <w:rPr>
      <w:rFonts w:cs="Times New Roman"/>
    </w:rPr>
  </w:style>
  <w:style w:type="character" w:customStyle="1" w:styleId="WW8Num21z0">
    <w:name w:val="WW8Num21z0"/>
    <w:rsid w:val="00A838BD"/>
    <w:rPr>
      <w:rFonts w:cs="Times New Roman"/>
    </w:rPr>
  </w:style>
  <w:style w:type="character" w:customStyle="1" w:styleId="WW8Num22z0">
    <w:name w:val="WW8Num22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22z1">
    <w:name w:val="WW8Num22z1"/>
    <w:rsid w:val="00A838BD"/>
    <w:rPr>
      <w:rFonts w:cs="Times New Roman"/>
    </w:rPr>
  </w:style>
  <w:style w:type="character" w:customStyle="1" w:styleId="WW8Num23z0">
    <w:name w:val="WW8Num23z0"/>
    <w:rsid w:val="00A838BD"/>
    <w:rPr>
      <w:rFonts w:cs="Times New Roman"/>
      <w:b w:val="0"/>
      <w:bCs w:val="0"/>
    </w:rPr>
  </w:style>
  <w:style w:type="character" w:customStyle="1" w:styleId="WW8Num23z1">
    <w:name w:val="WW8Num23z1"/>
    <w:rsid w:val="00A838BD"/>
    <w:rPr>
      <w:rFonts w:cs="Times New Roman"/>
    </w:rPr>
  </w:style>
  <w:style w:type="character" w:customStyle="1" w:styleId="WW8Num24z0">
    <w:name w:val="WW8Num24z0"/>
    <w:rsid w:val="00A838BD"/>
    <w:rPr>
      <w:rFonts w:ascii="Symbol" w:hAnsi="Symbol" w:cs="Symbol" w:hint="default"/>
    </w:rPr>
  </w:style>
  <w:style w:type="character" w:customStyle="1" w:styleId="WW8Num24z1">
    <w:name w:val="WW8Num24z1"/>
    <w:rsid w:val="00A838BD"/>
    <w:rPr>
      <w:rFonts w:ascii="Courier New" w:hAnsi="Courier New" w:cs="Courier New" w:hint="default"/>
    </w:rPr>
  </w:style>
  <w:style w:type="character" w:customStyle="1" w:styleId="WW8Num24z2">
    <w:name w:val="WW8Num24z2"/>
    <w:rsid w:val="00A838BD"/>
    <w:rPr>
      <w:rFonts w:ascii="Wingdings" w:hAnsi="Wingdings" w:cs="Wingdings" w:hint="default"/>
    </w:rPr>
  </w:style>
  <w:style w:type="character" w:customStyle="1" w:styleId="WW8Num25z0">
    <w:name w:val="WW8Num25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25z1">
    <w:name w:val="WW8Num25z1"/>
    <w:rsid w:val="00A838BD"/>
    <w:rPr>
      <w:rFonts w:cs="Times New Roman"/>
    </w:rPr>
  </w:style>
  <w:style w:type="character" w:customStyle="1" w:styleId="WW8Num26z0">
    <w:name w:val="WW8Num26z0"/>
    <w:rsid w:val="00A838BD"/>
    <w:rPr>
      <w:rFonts w:cs="Times New Roman"/>
      <w:b w:val="0"/>
      <w:bCs w:val="0"/>
    </w:rPr>
  </w:style>
  <w:style w:type="character" w:customStyle="1" w:styleId="WW8Num26z1">
    <w:name w:val="WW8Num26z1"/>
    <w:rsid w:val="00A838BD"/>
    <w:rPr>
      <w:rFonts w:cs="Times New Roman"/>
    </w:rPr>
  </w:style>
  <w:style w:type="character" w:customStyle="1" w:styleId="WW8Num27z0">
    <w:name w:val="WW8Num27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27z1">
    <w:name w:val="WW8Num27z1"/>
    <w:rsid w:val="00A838BD"/>
    <w:rPr>
      <w:rFonts w:cs="Times New Roman"/>
    </w:rPr>
  </w:style>
  <w:style w:type="character" w:customStyle="1" w:styleId="WW8Num28z0">
    <w:name w:val="WW8Num28z0"/>
    <w:rsid w:val="00A838BD"/>
    <w:rPr>
      <w:rFonts w:ascii="Symbol" w:hAnsi="Symbol" w:cs="Symbol" w:hint="default"/>
    </w:rPr>
  </w:style>
  <w:style w:type="character" w:customStyle="1" w:styleId="WW8Num28z1">
    <w:name w:val="WW8Num28z1"/>
    <w:rsid w:val="00A838BD"/>
    <w:rPr>
      <w:rFonts w:ascii="Courier New" w:hAnsi="Courier New" w:cs="Courier New" w:hint="default"/>
    </w:rPr>
  </w:style>
  <w:style w:type="character" w:customStyle="1" w:styleId="WW8Num28z2">
    <w:name w:val="WW8Num28z2"/>
    <w:rsid w:val="00A838BD"/>
    <w:rPr>
      <w:rFonts w:ascii="Wingdings" w:hAnsi="Wingdings" w:cs="Wingdings" w:hint="default"/>
    </w:rPr>
  </w:style>
  <w:style w:type="character" w:customStyle="1" w:styleId="WW8Num29z0">
    <w:name w:val="WW8Num29z0"/>
    <w:rsid w:val="00A838BD"/>
    <w:rPr>
      <w:rFonts w:ascii="Symbol" w:hAnsi="Symbol" w:cs="Symbol" w:hint="default"/>
    </w:rPr>
  </w:style>
  <w:style w:type="character" w:customStyle="1" w:styleId="WW8Num29z1">
    <w:name w:val="WW8Num29z1"/>
    <w:rsid w:val="00A838BD"/>
    <w:rPr>
      <w:rFonts w:ascii="Courier New" w:hAnsi="Courier New" w:cs="Courier New" w:hint="default"/>
    </w:rPr>
  </w:style>
  <w:style w:type="character" w:customStyle="1" w:styleId="WW8Num29z2">
    <w:name w:val="WW8Num29z2"/>
    <w:rsid w:val="00A838BD"/>
    <w:rPr>
      <w:rFonts w:ascii="Wingdings" w:hAnsi="Wingdings" w:cs="Wingdings" w:hint="default"/>
    </w:rPr>
  </w:style>
  <w:style w:type="character" w:customStyle="1" w:styleId="WW8Num30z0">
    <w:name w:val="WW8Num30z0"/>
    <w:rsid w:val="00A838BD"/>
    <w:rPr>
      <w:rFonts w:cs="Times New Roman" w:hint="default"/>
    </w:rPr>
  </w:style>
  <w:style w:type="character" w:customStyle="1" w:styleId="WW8Num30z1">
    <w:name w:val="WW8Num30z1"/>
    <w:rsid w:val="00A838BD"/>
    <w:rPr>
      <w:rFonts w:cs="Times New Roman"/>
    </w:rPr>
  </w:style>
  <w:style w:type="character" w:customStyle="1" w:styleId="WW8Num31z0">
    <w:name w:val="WW8Num31z0"/>
    <w:rsid w:val="00A838BD"/>
    <w:rPr>
      <w:rFonts w:ascii="Symbol" w:hAnsi="Symbol" w:cs="Symbol" w:hint="default"/>
    </w:rPr>
  </w:style>
  <w:style w:type="character" w:customStyle="1" w:styleId="WW8Num31z1">
    <w:name w:val="WW8Num31z1"/>
    <w:rsid w:val="00A838BD"/>
    <w:rPr>
      <w:rFonts w:cs="Times New Roman" w:hint="default"/>
    </w:rPr>
  </w:style>
  <w:style w:type="character" w:customStyle="1" w:styleId="WW8Num31z2">
    <w:name w:val="WW8Num31z2"/>
    <w:rsid w:val="00A838BD"/>
    <w:rPr>
      <w:rFonts w:cs="Times New Roman"/>
    </w:rPr>
  </w:style>
  <w:style w:type="character" w:customStyle="1" w:styleId="WW8Num32z0">
    <w:name w:val="WW8Num32z0"/>
    <w:rsid w:val="00A838BD"/>
    <w:rPr>
      <w:rFonts w:ascii="Symbol" w:hAnsi="Symbol" w:cs="Symbol" w:hint="default"/>
    </w:rPr>
  </w:style>
  <w:style w:type="character" w:customStyle="1" w:styleId="WW8Num32z1">
    <w:name w:val="WW8Num32z1"/>
    <w:rsid w:val="00A838BD"/>
    <w:rPr>
      <w:rFonts w:ascii="Courier New" w:hAnsi="Courier New" w:cs="Courier New" w:hint="default"/>
    </w:rPr>
  </w:style>
  <w:style w:type="character" w:customStyle="1" w:styleId="WW8Num32z2">
    <w:name w:val="WW8Num32z2"/>
    <w:rsid w:val="00A838BD"/>
    <w:rPr>
      <w:rFonts w:ascii="Wingdings" w:hAnsi="Wingdings" w:cs="Wingdings" w:hint="default"/>
    </w:rPr>
  </w:style>
  <w:style w:type="character" w:customStyle="1" w:styleId="WW8Num33z0">
    <w:name w:val="WW8Num33z0"/>
    <w:rsid w:val="00A838BD"/>
    <w:rPr>
      <w:rFonts w:ascii="Symbol" w:hAnsi="Symbol" w:cs="Symbol" w:hint="default"/>
    </w:rPr>
  </w:style>
  <w:style w:type="character" w:customStyle="1" w:styleId="WW8Num33z1">
    <w:name w:val="WW8Num33z1"/>
    <w:rsid w:val="00A838BD"/>
    <w:rPr>
      <w:rFonts w:cs="Times New Roman" w:hint="default"/>
    </w:rPr>
  </w:style>
  <w:style w:type="character" w:customStyle="1" w:styleId="WW8Num33z2">
    <w:name w:val="WW8Num33z2"/>
    <w:rsid w:val="00A838BD"/>
    <w:rPr>
      <w:rFonts w:cs="Times New Roman"/>
    </w:rPr>
  </w:style>
  <w:style w:type="character" w:customStyle="1" w:styleId="1">
    <w:name w:val="Основной шрифт абзаца1"/>
    <w:rsid w:val="00A838BD"/>
  </w:style>
  <w:style w:type="character" w:customStyle="1" w:styleId="5">
    <w:name w:val="Знак Знак5"/>
    <w:rsid w:val="00A838BD"/>
    <w:rPr>
      <w:rFonts w:ascii="Calibri" w:hAnsi="Calibri" w:cs="Times New Roman"/>
      <w:sz w:val="22"/>
      <w:szCs w:val="22"/>
    </w:rPr>
  </w:style>
  <w:style w:type="character" w:customStyle="1" w:styleId="4">
    <w:name w:val="Знак Знак4"/>
    <w:rsid w:val="00A838BD"/>
    <w:rPr>
      <w:rFonts w:ascii="Calibri" w:hAnsi="Calibri" w:cs="Times New Roman"/>
      <w:sz w:val="22"/>
      <w:szCs w:val="22"/>
    </w:rPr>
  </w:style>
  <w:style w:type="character" w:customStyle="1" w:styleId="30">
    <w:name w:val="Знак Знак3"/>
    <w:rsid w:val="00A838BD"/>
    <w:rPr>
      <w:rFonts w:ascii="Calibri" w:hAnsi="Calibri" w:cs="Times New Roman"/>
      <w:sz w:val="22"/>
      <w:szCs w:val="22"/>
    </w:rPr>
  </w:style>
  <w:style w:type="character" w:customStyle="1" w:styleId="2">
    <w:name w:val="Знак Знак2"/>
    <w:rsid w:val="00A838BD"/>
    <w:rPr>
      <w:rFonts w:ascii="Tahoma" w:hAnsi="Tahoma" w:cs="Tahoma"/>
      <w:sz w:val="16"/>
      <w:szCs w:val="16"/>
    </w:rPr>
  </w:style>
  <w:style w:type="character" w:styleId="a3">
    <w:name w:val="Hyperlink"/>
    <w:rsid w:val="00A838BD"/>
    <w:rPr>
      <w:rFonts w:cs="Times New Roman"/>
      <w:color w:val="0000FF"/>
      <w:u w:val="single"/>
    </w:rPr>
  </w:style>
  <w:style w:type="character" w:customStyle="1" w:styleId="10">
    <w:name w:val="Знак примечания1"/>
    <w:rsid w:val="00A838BD"/>
    <w:rPr>
      <w:rFonts w:cs="Times New Roman"/>
      <w:sz w:val="16"/>
      <w:szCs w:val="16"/>
    </w:rPr>
  </w:style>
  <w:style w:type="character" w:customStyle="1" w:styleId="11">
    <w:name w:val="Знак Знак1"/>
    <w:rsid w:val="00A838BD"/>
    <w:rPr>
      <w:rFonts w:ascii="Calibri" w:hAnsi="Calibri" w:cs="Times New Roman"/>
      <w:sz w:val="20"/>
      <w:szCs w:val="20"/>
    </w:rPr>
  </w:style>
  <w:style w:type="character" w:customStyle="1" w:styleId="a4">
    <w:name w:val="Знак Знак"/>
    <w:rsid w:val="00A838BD"/>
    <w:rPr>
      <w:rFonts w:ascii="Calibri" w:hAnsi="Calibri" w:cs="Times New Roman"/>
      <w:b/>
      <w:bCs/>
      <w:sz w:val="20"/>
      <w:szCs w:val="20"/>
    </w:rPr>
  </w:style>
  <w:style w:type="character" w:customStyle="1" w:styleId="6">
    <w:name w:val="Знак Знак6"/>
    <w:rsid w:val="00A838BD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customStyle="1" w:styleId="12">
    <w:name w:val="Обычный (веб) Знак1 Знак"/>
    <w:rsid w:val="00A838BD"/>
    <w:rPr>
      <w:rFonts w:eastAsia="SimSun"/>
      <w:sz w:val="16"/>
    </w:rPr>
  </w:style>
  <w:style w:type="character" w:customStyle="1" w:styleId="ConsPlusNormal">
    <w:name w:val="ConsPlusNormal Знак"/>
    <w:rsid w:val="00A838BD"/>
    <w:rPr>
      <w:rFonts w:ascii="Arial" w:hAnsi="Arial" w:cs="Arial"/>
      <w:sz w:val="26"/>
    </w:rPr>
  </w:style>
  <w:style w:type="paragraph" w:customStyle="1" w:styleId="13">
    <w:name w:val="Заголовок1"/>
    <w:basedOn w:val="a"/>
    <w:next w:val="a5"/>
    <w:rsid w:val="00A838BD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5">
    <w:name w:val="Body Text"/>
    <w:basedOn w:val="a"/>
    <w:rsid w:val="00A838BD"/>
    <w:pPr>
      <w:spacing w:after="120"/>
    </w:pPr>
    <w:rPr>
      <w:rFonts w:ascii="Calibri" w:eastAsia="Calibri" w:hAnsi="Calibri" w:cs="Calibri"/>
      <w:sz w:val="22"/>
    </w:rPr>
  </w:style>
  <w:style w:type="paragraph" w:styleId="a6">
    <w:name w:val="List"/>
    <w:basedOn w:val="a5"/>
    <w:rsid w:val="00A838BD"/>
    <w:rPr>
      <w:rFonts w:cs="Mangal"/>
    </w:rPr>
  </w:style>
  <w:style w:type="paragraph" w:styleId="a7">
    <w:name w:val="caption"/>
    <w:basedOn w:val="a"/>
    <w:qFormat/>
    <w:rsid w:val="00A838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A838BD"/>
    <w:pPr>
      <w:suppressLineNumbers/>
    </w:pPr>
    <w:rPr>
      <w:rFonts w:cs="Mangal"/>
    </w:rPr>
  </w:style>
  <w:style w:type="paragraph" w:customStyle="1" w:styleId="ConsPlusNormal0">
    <w:name w:val="ConsPlusNormal"/>
    <w:rsid w:val="00A838BD"/>
    <w:pPr>
      <w:widowControl w:val="0"/>
      <w:suppressAutoHyphens/>
      <w:autoSpaceDE w:val="0"/>
    </w:pPr>
    <w:rPr>
      <w:rFonts w:ascii="Arial" w:eastAsia="Calibri" w:hAnsi="Arial" w:cs="Arial"/>
      <w:sz w:val="26"/>
      <w:szCs w:val="26"/>
      <w:lang w:eastAsia="zh-CN"/>
    </w:rPr>
  </w:style>
  <w:style w:type="paragraph" w:customStyle="1" w:styleId="ConsPlusNonformat">
    <w:name w:val="ConsPlusNonformat"/>
    <w:rsid w:val="00A838BD"/>
    <w:pPr>
      <w:widowControl w:val="0"/>
      <w:suppressAutoHyphens/>
      <w:autoSpaceDE w:val="0"/>
    </w:pPr>
    <w:rPr>
      <w:rFonts w:ascii="Courier New" w:eastAsia="Calibri" w:hAnsi="Courier New" w:cs="Courier New"/>
      <w:lang w:eastAsia="zh-CN"/>
    </w:rPr>
  </w:style>
  <w:style w:type="paragraph" w:customStyle="1" w:styleId="ConsPlusTitle">
    <w:name w:val="ConsPlusTitle"/>
    <w:uiPriority w:val="99"/>
    <w:rsid w:val="00A838BD"/>
    <w:pPr>
      <w:widowControl w:val="0"/>
      <w:suppressAutoHyphens/>
      <w:autoSpaceDE w:val="0"/>
    </w:pPr>
    <w:rPr>
      <w:rFonts w:ascii="Arial" w:eastAsia="Calibri" w:hAnsi="Arial" w:cs="Arial"/>
      <w:b/>
      <w:bCs/>
      <w:lang w:eastAsia="zh-CN"/>
    </w:rPr>
  </w:style>
  <w:style w:type="paragraph" w:customStyle="1" w:styleId="ConsPlusCell">
    <w:name w:val="ConsPlusCell"/>
    <w:rsid w:val="00A838BD"/>
    <w:pPr>
      <w:widowControl w:val="0"/>
      <w:suppressAutoHyphens/>
      <w:autoSpaceDE w:val="0"/>
    </w:pPr>
    <w:rPr>
      <w:rFonts w:ascii="Arial" w:eastAsia="Calibri" w:hAnsi="Arial" w:cs="Arial"/>
      <w:lang w:eastAsia="zh-CN"/>
    </w:rPr>
  </w:style>
  <w:style w:type="paragraph" w:styleId="a8">
    <w:name w:val="header"/>
    <w:basedOn w:val="a"/>
    <w:rsid w:val="00A838BD"/>
    <w:pPr>
      <w:tabs>
        <w:tab w:val="center" w:pos="4677"/>
        <w:tab w:val="right" w:pos="9355"/>
      </w:tabs>
      <w:spacing w:after="200"/>
    </w:pPr>
    <w:rPr>
      <w:rFonts w:ascii="Calibri" w:eastAsia="Calibri" w:hAnsi="Calibri" w:cs="Calibri"/>
      <w:sz w:val="22"/>
    </w:rPr>
  </w:style>
  <w:style w:type="paragraph" w:styleId="a9">
    <w:name w:val="footer"/>
    <w:basedOn w:val="a"/>
    <w:rsid w:val="00A838BD"/>
    <w:pPr>
      <w:tabs>
        <w:tab w:val="center" w:pos="4677"/>
        <w:tab w:val="right" w:pos="9355"/>
      </w:tabs>
      <w:spacing w:after="200"/>
    </w:pPr>
    <w:rPr>
      <w:rFonts w:ascii="Calibri" w:eastAsia="Calibri" w:hAnsi="Calibri" w:cs="Calibri"/>
      <w:sz w:val="22"/>
    </w:rPr>
  </w:style>
  <w:style w:type="paragraph" w:customStyle="1" w:styleId="15">
    <w:name w:val="Абзац списка1"/>
    <w:basedOn w:val="a"/>
    <w:uiPriority w:val="99"/>
    <w:rsid w:val="00A838BD"/>
    <w:pPr>
      <w:spacing w:after="200"/>
      <w:ind w:left="720"/>
    </w:pPr>
    <w:rPr>
      <w:rFonts w:ascii="Calibri" w:eastAsia="Calibri" w:hAnsi="Calibri" w:cs="Calibri"/>
      <w:sz w:val="22"/>
    </w:rPr>
  </w:style>
  <w:style w:type="paragraph" w:customStyle="1" w:styleId="aa">
    <w:name w:val="А.Заголовок"/>
    <w:basedOn w:val="a"/>
    <w:rsid w:val="00A838BD"/>
    <w:pPr>
      <w:spacing w:before="240" w:after="240" w:line="240" w:lineRule="auto"/>
      <w:ind w:right="4678"/>
      <w:jc w:val="both"/>
    </w:pPr>
    <w:rPr>
      <w:rFonts w:eastAsia="Calibri"/>
      <w:szCs w:val="28"/>
    </w:rPr>
  </w:style>
  <w:style w:type="paragraph" w:styleId="ab">
    <w:name w:val="Balloon Text"/>
    <w:basedOn w:val="a"/>
    <w:rsid w:val="00A838BD"/>
    <w:pPr>
      <w:spacing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16">
    <w:name w:val="Текст примечания1"/>
    <w:basedOn w:val="a"/>
    <w:rsid w:val="00A838BD"/>
    <w:pPr>
      <w:spacing w:after="200" w:line="240" w:lineRule="auto"/>
    </w:pPr>
    <w:rPr>
      <w:rFonts w:ascii="Calibri" w:eastAsia="Calibri" w:hAnsi="Calibri" w:cs="Calibri"/>
      <w:sz w:val="20"/>
      <w:szCs w:val="20"/>
    </w:rPr>
  </w:style>
  <w:style w:type="paragraph" w:styleId="ac">
    <w:name w:val="annotation subject"/>
    <w:basedOn w:val="16"/>
    <w:next w:val="16"/>
    <w:rsid w:val="00A838BD"/>
    <w:rPr>
      <w:b/>
      <w:bCs/>
    </w:rPr>
  </w:style>
  <w:style w:type="paragraph" w:customStyle="1" w:styleId="17">
    <w:name w:val="Рецензия1"/>
    <w:rsid w:val="00A838BD"/>
    <w:pPr>
      <w:suppressAutoHyphens/>
    </w:pPr>
    <w:rPr>
      <w:sz w:val="28"/>
      <w:szCs w:val="22"/>
      <w:lang w:eastAsia="zh-CN"/>
    </w:rPr>
  </w:style>
  <w:style w:type="paragraph" w:styleId="ad">
    <w:name w:val="Normal (Web)"/>
    <w:basedOn w:val="a"/>
    <w:rsid w:val="00A838BD"/>
    <w:pPr>
      <w:spacing w:before="280" w:after="280" w:line="360" w:lineRule="auto"/>
      <w:jc w:val="both"/>
    </w:pPr>
    <w:rPr>
      <w:rFonts w:eastAsia="SimSun"/>
      <w:sz w:val="16"/>
      <w:szCs w:val="16"/>
    </w:rPr>
  </w:style>
  <w:style w:type="paragraph" w:customStyle="1" w:styleId="18">
    <w:name w:val="Схема документа1"/>
    <w:basedOn w:val="a"/>
    <w:rsid w:val="00A838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e">
    <w:name w:val="Содержимое таблицы"/>
    <w:basedOn w:val="a"/>
    <w:rsid w:val="00A838BD"/>
    <w:pPr>
      <w:suppressLineNumbers/>
    </w:pPr>
  </w:style>
  <w:style w:type="paragraph" w:customStyle="1" w:styleId="af">
    <w:name w:val="Заголовок таблицы"/>
    <w:basedOn w:val="ae"/>
    <w:rsid w:val="00A838BD"/>
    <w:pPr>
      <w:jc w:val="center"/>
    </w:pPr>
    <w:rPr>
      <w:b/>
      <w:bCs/>
    </w:rPr>
  </w:style>
  <w:style w:type="paragraph" w:customStyle="1" w:styleId="af0">
    <w:name w:val="Содержимое врезки"/>
    <w:basedOn w:val="a"/>
    <w:rsid w:val="00A838BD"/>
  </w:style>
  <w:style w:type="table" w:styleId="af1">
    <w:name w:val="Table Grid"/>
    <w:basedOn w:val="a1"/>
    <w:rsid w:val="003A5F7A"/>
    <w:pPr>
      <w:suppressAutoHyphens/>
      <w:spacing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4D3BB6"/>
    <w:pPr>
      <w:ind w:left="720"/>
      <w:contextualSpacing/>
    </w:pPr>
  </w:style>
  <w:style w:type="paragraph" w:customStyle="1" w:styleId="pboth">
    <w:name w:val="pboth"/>
    <w:basedOn w:val="a"/>
    <w:rsid w:val="00E72D4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8BD"/>
    <w:pPr>
      <w:suppressAutoHyphens/>
      <w:spacing w:line="276" w:lineRule="auto"/>
    </w:pPr>
    <w:rPr>
      <w:sz w:val="28"/>
      <w:szCs w:val="22"/>
      <w:lang w:eastAsia="zh-CN"/>
    </w:rPr>
  </w:style>
  <w:style w:type="paragraph" w:styleId="3">
    <w:name w:val="heading 3"/>
    <w:basedOn w:val="a"/>
    <w:next w:val="a"/>
    <w:qFormat/>
    <w:rsid w:val="00A838BD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SimSun" w:hAnsi="Cambria" w:cs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838BD"/>
    <w:rPr>
      <w:rFonts w:ascii="Symbol" w:hAnsi="Symbol" w:cs="Symbol" w:hint="default"/>
    </w:rPr>
  </w:style>
  <w:style w:type="character" w:customStyle="1" w:styleId="WW8Num1z1">
    <w:name w:val="WW8Num1z1"/>
    <w:rsid w:val="00A838BD"/>
    <w:rPr>
      <w:rFonts w:ascii="Courier New" w:hAnsi="Courier New" w:cs="Courier New" w:hint="default"/>
    </w:rPr>
  </w:style>
  <w:style w:type="character" w:customStyle="1" w:styleId="WW8Num1z2">
    <w:name w:val="WW8Num1z2"/>
    <w:rsid w:val="00A838BD"/>
    <w:rPr>
      <w:rFonts w:ascii="Wingdings" w:hAnsi="Wingdings" w:cs="Wingdings" w:hint="default"/>
    </w:rPr>
  </w:style>
  <w:style w:type="character" w:customStyle="1" w:styleId="WW8Num2z0">
    <w:name w:val="WW8Num2z0"/>
    <w:rsid w:val="00A838BD"/>
    <w:rPr>
      <w:rFonts w:cs="Times New Roman"/>
    </w:rPr>
  </w:style>
  <w:style w:type="character" w:customStyle="1" w:styleId="WW8Num3z0">
    <w:name w:val="WW8Num3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3z1">
    <w:name w:val="WW8Num3z1"/>
    <w:rsid w:val="00A838BD"/>
    <w:rPr>
      <w:rFonts w:cs="Times New Roman"/>
    </w:rPr>
  </w:style>
  <w:style w:type="character" w:customStyle="1" w:styleId="WW8Num4z0">
    <w:name w:val="WW8Num4z0"/>
    <w:rsid w:val="00A838BD"/>
    <w:rPr>
      <w:rFonts w:ascii="Symbol" w:hAnsi="Symbol" w:cs="Symbol" w:hint="default"/>
      <w:sz w:val="26"/>
      <w:szCs w:val="26"/>
    </w:rPr>
  </w:style>
  <w:style w:type="character" w:customStyle="1" w:styleId="WW8Num4z1">
    <w:name w:val="WW8Num4z1"/>
    <w:rsid w:val="00A838BD"/>
    <w:rPr>
      <w:rFonts w:cs="Times New Roman" w:hint="default"/>
    </w:rPr>
  </w:style>
  <w:style w:type="character" w:customStyle="1" w:styleId="WW8Num4z2">
    <w:name w:val="WW8Num4z2"/>
    <w:rsid w:val="00A838BD"/>
    <w:rPr>
      <w:rFonts w:cs="Times New Roman"/>
    </w:rPr>
  </w:style>
  <w:style w:type="character" w:customStyle="1" w:styleId="WW8Num5z0">
    <w:name w:val="WW8Num5z0"/>
    <w:rsid w:val="00A838BD"/>
    <w:rPr>
      <w:rFonts w:ascii="Symbol" w:hAnsi="Symbol" w:cs="Symbol" w:hint="default"/>
    </w:rPr>
  </w:style>
  <w:style w:type="character" w:customStyle="1" w:styleId="WW8Num5z1">
    <w:name w:val="WW8Num5z1"/>
    <w:rsid w:val="00A838BD"/>
    <w:rPr>
      <w:rFonts w:ascii="Courier New" w:hAnsi="Courier New" w:cs="Courier New" w:hint="default"/>
    </w:rPr>
  </w:style>
  <w:style w:type="character" w:customStyle="1" w:styleId="WW8Num5z2">
    <w:name w:val="WW8Num5z2"/>
    <w:rsid w:val="00A838BD"/>
    <w:rPr>
      <w:rFonts w:ascii="Wingdings" w:hAnsi="Wingdings" w:cs="Wingdings" w:hint="default"/>
    </w:rPr>
  </w:style>
  <w:style w:type="character" w:customStyle="1" w:styleId="WW8Num6z0">
    <w:name w:val="WW8Num6z0"/>
    <w:rsid w:val="00A838BD"/>
    <w:rPr>
      <w:rFonts w:ascii="Symbol" w:hAnsi="Symbol" w:cs="Symbol" w:hint="default"/>
    </w:rPr>
  </w:style>
  <w:style w:type="character" w:customStyle="1" w:styleId="WW8Num6z1">
    <w:name w:val="WW8Num6z1"/>
    <w:rsid w:val="00A838BD"/>
    <w:rPr>
      <w:rFonts w:ascii="Courier New" w:hAnsi="Courier New" w:cs="Courier New" w:hint="default"/>
    </w:rPr>
  </w:style>
  <w:style w:type="character" w:customStyle="1" w:styleId="WW8Num6z2">
    <w:name w:val="WW8Num6z2"/>
    <w:rsid w:val="00A838BD"/>
    <w:rPr>
      <w:rFonts w:ascii="Wingdings" w:hAnsi="Wingdings" w:cs="Wingdings" w:hint="default"/>
    </w:rPr>
  </w:style>
  <w:style w:type="character" w:customStyle="1" w:styleId="WW8Num7z0">
    <w:name w:val="WW8Num7z0"/>
    <w:rsid w:val="00A838BD"/>
    <w:rPr>
      <w:rFonts w:cs="Times New Roman"/>
    </w:rPr>
  </w:style>
  <w:style w:type="character" w:customStyle="1" w:styleId="WW8Num8z0">
    <w:name w:val="WW8Num8z0"/>
    <w:rsid w:val="00A838BD"/>
    <w:rPr>
      <w:rFonts w:cs="Times New Roman"/>
    </w:rPr>
  </w:style>
  <w:style w:type="character" w:customStyle="1" w:styleId="WW8Num8z1">
    <w:name w:val="WW8Num8z1"/>
    <w:rsid w:val="00A838BD"/>
    <w:rPr>
      <w:rFonts w:cs="Times New Roman" w:hint="default"/>
    </w:rPr>
  </w:style>
  <w:style w:type="character" w:customStyle="1" w:styleId="WW8Num9z0">
    <w:name w:val="WW8Num9z0"/>
    <w:rsid w:val="00A838BD"/>
    <w:rPr>
      <w:rFonts w:cs="Times New Roman" w:hint="default"/>
    </w:rPr>
  </w:style>
  <w:style w:type="character" w:customStyle="1" w:styleId="WW8Num9z1">
    <w:name w:val="WW8Num9z1"/>
    <w:rsid w:val="00A838BD"/>
    <w:rPr>
      <w:rFonts w:cs="Times New Roman"/>
    </w:rPr>
  </w:style>
  <w:style w:type="character" w:customStyle="1" w:styleId="WW8Num10z0">
    <w:name w:val="WW8Num10z0"/>
    <w:rsid w:val="00A838BD"/>
    <w:rPr>
      <w:rFonts w:ascii="Symbol" w:hAnsi="Symbol" w:cs="Symbol" w:hint="default"/>
    </w:rPr>
  </w:style>
  <w:style w:type="character" w:customStyle="1" w:styleId="WW8Num10z1">
    <w:name w:val="WW8Num10z1"/>
    <w:rsid w:val="00A838BD"/>
    <w:rPr>
      <w:rFonts w:ascii="Courier New" w:hAnsi="Courier New" w:cs="Courier New" w:hint="default"/>
    </w:rPr>
  </w:style>
  <w:style w:type="character" w:customStyle="1" w:styleId="WW8Num10z2">
    <w:name w:val="WW8Num10z2"/>
    <w:rsid w:val="00A838BD"/>
    <w:rPr>
      <w:rFonts w:ascii="Wingdings" w:hAnsi="Wingdings" w:cs="Wingdings" w:hint="default"/>
    </w:rPr>
  </w:style>
  <w:style w:type="character" w:customStyle="1" w:styleId="WW8Num11z0">
    <w:name w:val="WW8Num11z0"/>
    <w:rsid w:val="00A838BD"/>
    <w:rPr>
      <w:rFonts w:ascii="Symbol" w:hAnsi="Symbol" w:cs="Symbol" w:hint="default"/>
    </w:rPr>
  </w:style>
  <w:style w:type="character" w:customStyle="1" w:styleId="WW8Num11z1">
    <w:name w:val="WW8Num11z1"/>
    <w:rsid w:val="00A838BD"/>
    <w:rPr>
      <w:rFonts w:ascii="Courier New" w:hAnsi="Courier New" w:cs="Courier New" w:hint="default"/>
    </w:rPr>
  </w:style>
  <w:style w:type="character" w:customStyle="1" w:styleId="WW8Num11z2">
    <w:name w:val="WW8Num11z2"/>
    <w:rsid w:val="00A838BD"/>
    <w:rPr>
      <w:rFonts w:ascii="Wingdings" w:hAnsi="Wingdings" w:cs="Wingdings" w:hint="default"/>
    </w:rPr>
  </w:style>
  <w:style w:type="character" w:customStyle="1" w:styleId="WW8Num12z0">
    <w:name w:val="WW8Num12z0"/>
    <w:rsid w:val="00A838BD"/>
    <w:rPr>
      <w:rFonts w:ascii="Symbol" w:hAnsi="Symbol" w:cs="Symbol" w:hint="default"/>
    </w:rPr>
  </w:style>
  <w:style w:type="character" w:customStyle="1" w:styleId="WW8Num12z1">
    <w:name w:val="WW8Num12z1"/>
    <w:rsid w:val="00A838BD"/>
    <w:rPr>
      <w:rFonts w:cs="Times New Roman" w:hint="default"/>
    </w:rPr>
  </w:style>
  <w:style w:type="character" w:customStyle="1" w:styleId="WW8Num12z2">
    <w:name w:val="WW8Num12z2"/>
    <w:rsid w:val="00A838BD"/>
    <w:rPr>
      <w:rFonts w:cs="Times New Roman"/>
    </w:rPr>
  </w:style>
  <w:style w:type="character" w:customStyle="1" w:styleId="WW8Num13z0">
    <w:name w:val="WW8Num13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13z1">
    <w:name w:val="WW8Num13z1"/>
    <w:rsid w:val="00A838BD"/>
    <w:rPr>
      <w:rFonts w:cs="Times New Roman"/>
    </w:rPr>
  </w:style>
  <w:style w:type="character" w:customStyle="1" w:styleId="WW8Num14z0">
    <w:name w:val="WW8Num14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14z1">
    <w:name w:val="WW8Num14z1"/>
    <w:rsid w:val="00A838BD"/>
    <w:rPr>
      <w:rFonts w:cs="Times New Roman"/>
    </w:rPr>
  </w:style>
  <w:style w:type="character" w:customStyle="1" w:styleId="WW8Num15z0">
    <w:name w:val="WW8Num15z0"/>
    <w:rsid w:val="00A838BD"/>
    <w:rPr>
      <w:rFonts w:cs="Times New Roman" w:hint="default"/>
    </w:rPr>
  </w:style>
  <w:style w:type="character" w:customStyle="1" w:styleId="WW8Num15z1">
    <w:name w:val="WW8Num15z1"/>
    <w:rsid w:val="00A838BD"/>
    <w:rPr>
      <w:rFonts w:cs="Times New Roman"/>
    </w:rPr>
  </w:style>
  <w:style w:type="character" w:customStyle="1" w:styleId="WW8Num16z0">
    <w:name w:val="WW8Num16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16z1">
    <w:name w:val="WW8Num16z1"/>
    <w:rsid w:val="00A838BD"/>
    <w:rPr>
      <w:rFonts w:cs="Times New Roman"/>
    </w:rPr>
  </w:style>
  <w:style w:type="character" w:customStyle="1" w:styleId="WW8Num17z0">
    <w:name w:val="WW8Num17z0"/>
    <w:rsid w:val="00A838BD"/>
    <w:rPr>
      <w:rFonts w:ascii="Symbol" w:hAnsi="Symbol" w:cs="Symbol" w:hint="default"/>
    </w:rPr>
  </w:style>
  <w:style w:type="character" w:customStyle="1" w:styleId="WW8Num17z1">
    <w:name w:val="WW8Num17z1"/>
    <w:rsid w:val="00A838BD"/>
    <w:rPr>
      <w:rFonts w:ascii="Courier New" w:hAnsi="Courier New" w:cs="Courier New" w:hint="default"/>
    </w:rPr>
  </w:style>
  <w:style w:type="character" w:customStyle="1" w:styleId="WW8Num17z2">
    <w:name w:val="WW8Num17z2"/>
    <w:rsid w:val="00A838BD"/>
    <w:rPr>
      <w:rFonts w:ascii="Wingdings" w:hAnsi="Wingdings" w:cs="Wingdings" w:hint="default"/>
    </w:rPr>
  </w:style>
  <w:style w:type="character" w:customStyle="1" w:styleId="WW8Num18z0">
    <w:name w:val="WW8Num18z0"/>
    <w:rsid w:val="00A838BD"/>
    <w:rPr>
      <w:rFonts w:hint="default"/>
    </w:rPr>
  </w:style>
  <w:style w:type="character" w:customStyle="1" w:styleId="WW8Num19z0">
    <w:name w:val="WW8Num19z0"/>
    <w:rsid w:val="00A838BD"/>
    <w:rPr>
      <w:rFonts w:ascii="Symbol" w:hAnsi="Symbol" w:cs="Symbol" w:hint="default"/>
    </w:rPr>
  </w:style>
  <w:style w:type="character" w:customStyle="1" w:styleId="WW8Num19z1">
    <w:name w:val="WW8Num19z1"/>
    <w:rsid w:val="00A838BD"/>
    <w:rPr>
      <w:rFonts w:ascii="Courier New" w:hAnsi="Courier New" w:cs="Courier New" w:hint="default"/>
    </w:rPr>
  </w:style>
  <w:style w:type="character" w:customStyle="1" w:styleId="WW8Num19z2">
    <w:name w:val="WW8Num19z2"/>
    <w:rsid w:val="00A838BD"/>
    <w:rPr>
      <w:rFonts w:ascii="Wingdings" w:hAnsi="Wingdings" w:cs="Wingdings" w:hint="default"/>
    </w:rPr>
  </w:style>
  <w:style w:type="character" w:customStyle="1" w:styleId="WW8Num20z0">
    <w:name w:val="WW8Num20z0"/>
    <w:rsid w:val="00A838BD"/>
    <w:rPr>
      <w:rFonts w:ascii="Symbol" w:hAnsi="Symbol" w:cs="Symbol" w:hint="default"/>
    </w:rPr>
  </w:style>
  <w:style w:type="character" w:customStyle="1" w:styleId="WW8Num20z1">
    <w:name w:val="WW8Num20z1"/>
    <w:rsid w:val="00A838BD"/>
    <w:rPr>
      <w:rFonts w:cs="Times New Roman" w:hint="default"/>
    </w:rPr>
  </w:style>
  <w:style w:type="character" w:customStyle="1" w:styleId="WW8Num20z2">
    <w:name w:val="WW8Num20z2"/>
    <w:rsid w:val="00A838BD"/>
    <w:rPr>
      <w:rFonts w:cs="Times New Roman"/>
    </w:rPr>
  </w:style>
  <w:style w:type="character" w:customStyle="1" w:styleId="WW8Num21z0">
    <w:name w:val="WW8Num21z0"/>
    <w:rsid w:val="00A838BD"/>
    <w:rPr>
      <w:rFonts w:cs="Times New Roman"/>
    </w:rPr>
  </w:style>
  <w:style w:type="character" w:customStyle="1" w:styleId="WW8Num22z0">
    <w:name w:val="WW8Num22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22z1">
    <w:name w:val="WW8Num22z1"/>
    <w:rsid w:val="00A838BD"/>
    <w:rPr>
      <w:rFonts w:cs="Times New Roman"/>
    </w:rPr>
  </w:style>
  <w:style w:type="character" w:customStyle="1" w:styleId="WW8Num23z0">
    <w:name w:val="WW8Num23z0"/>
    <w:rsid w:val="00A838BD"/>
    <w:rPr>
      <w:rFonts w:cs="Times New Roman"/>
      <w:b w:val="0"/>
      <w:bCs w:val="0"/>
    </w:rPr>
  </w:style>
  <w:style w:type="character" w:customStyle="1" w:styleId="WW8Num23z1">
    <w:name w:val="WW8Num23z1"/>
    <w:rsid w:val="00A838BD"/>
    <w:rPr>
      <w:rFonts w:cs="Times New Roman"/>
    </w:rPr>
  </w:style>
  <w:style w:type="character" w:customStyle="1" w:styleId="WW8Num24z0">
    <w:name w:val="WW8Num24z0"/>
    <w:rsid w:val="00A838BD"/>
    <w:rPr>
      <w:rFonts w:ascii="Symbol" w:hAnsi="Symbol" w:cs="Symbol" w:hint="default"/>
    </w:rPr>
  </w:style>
  <w:style w:type="character" w:customStyle="1" w:styleId="WW8Num24z1">
    <w:name w:val="WW8Num24z1"/>
    <w:rsid w:val="00A838BD"/>
    <w:rPr>
      <w:rFonts w:ascii="Courier New" w:hAnsi="Courier New" w:cs="Courier New" w:hint="default"/>
    </w:rPr>
  </w:style>
  <w:style w:type="character" w:customStyle="1" w:styleId="WW8Num24z2">
    <w:name w:val="WW8Num24z2"/>
    <w:rsid w:val="00A838BD"/>
    <w:rPr>
      <w:rFonts w:ascii="Wingdings" w:hAnsi="Wingdings" w:cs="Wingdings" w:hint="default"/>
    </w:rPr>
  </w:style>
  <w:style w:type="character" w:customStyle="1" w:styleId="WW8Num25z0">
    <w:name w:val="WW8Num25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25z1">
    <w:name w:val="WW8Num25z1"/>
    <w:rsid w:val="00A838BD"/>
    <w:rPr>
      <w:rFonts w:cs="Times New Roman"/>
    </w:rPr>
  </w:style>
  <w:style w:type="character" w:customStyle="1" w:styleId="WW8Num26z0">
    <w:name w:val="WW8Num26z0"/>
    <w:rsid w:val="00A838BD"/>
    <w:rPr>
      <w:rFonts w:cs="Times New Roman"/>
      <w:b w:val="0"/>
      <w:bCs w:val="0"/>
    </w:rPr>
  </w:style>
  <w:style w:type="character" w:customStyle="1" w:styleId="WW8Num26z1">
    <w:name w:val="WW8Num26z1"/>
    <w:rsid w:val="00A838BD"/>
    <w:rPr>
      <w:rFonts w:cs="Times New Roman"/>
    </w:rPr>
  </w:style>
  <w:style w:type="character" w:customStyle="1" w:styleId="WW8Num27z0">
    <w:name w:val="WW8Num27z0"/>
    <w:rsid w:val="00A838BD"/>
    <w:rPr>
      <w:rFonts w:ascii="Times New Roman" w:eastAsia="Times New Roman" w:hAnsi="Times New Roman" w:cs="Times New Roman" w:hint="default"/>
      <w:sz w:val="24"/>
    </w:rPr>
  </w:style>
  <w:style w:type="character" w:customStyle="1" w:styleId="WW8Num27z1">
    <w:name w:val="WW8Num27z1"/>
    <w:rsid w:val="00A838BD"/>
    <w:rPr>
      <w:rFonts w:cs="Times New Roman"/>
    </w:rPr>
  </w:style>
  <w:style w:type="character" w:customStyle="1" w:styleId="WW8Num28z0">
    <w:name w:val="WW8Num28z0"/>
    <w:rsid w:val="00A838BD"/>
    <w:rPr>
      <w:rFonts w:ascii="Symbol" w:hAnsi="Symbol" w:cs="Symbol" w:hint="default"/>
    </w:rPr>
  </w:style>
  <w:style w:type="character" w:customStyle="1" w:styleId="WW8Num28z1">
    <w:name w:val="WW8Num28z1"/>
    <w:rsid w:val="00A838BD"/>
    <w:rPr>
      <w:rFonts w:ascii="Courier New" w:hAnsi="Courier New" w:cs="Courier New" w:hint="default"/>
    </w:rPr>
  </w:style>
  <w:style w:type="character" w:customStyle="1" w:styleId="WW8Num28z2">
    <w:name w:val="WW8Num28z2"/>
    <w:rsid w:val="00A838BD"/>
    <w:rPr>
      <w:rFonts w:ascii="Wingdings" w:hAnsi="Wingdings" w:cs="Wingdings" w:hint="default"/>
    </w:rPr>
  </w:style>
  <w:style w:type="character" w:customStyle="1" w:styleId="WW8Num29z0">
    <w:name w:val="WW8Num29z0"/>
    <w:rsid w:val="00A838BD"/>
    <w:rPr>
      <w:rFonts w:ascii="Symbol" w:hAnsi="Symbol" w:cs="Symbol" w:hint="default"/>
    </w:rPr>
  </w:style>
  <w:style w:type="character" w:customStyle="1" w:styleId="WW8Num29z1">
    <w:name w:val="WW8Num29z1"/>
    <w:rsid w:val="00A838BD"/>
    <w:rPr>
      <w:rFonts w:ascii="Courier New" w:hAnsi="Courier New" w:cs="Courier New" w:hint="default"/>
    </w:rPr>
  </w:style>
  <w:style w:type="character" w:customStyle="1" w:styleId="WW8Num29z2">
    <w:name w:val="WW8Num29z2"/>
    <w:rsid w:val="00A838BD"/>
    <w:rPr>
      <w:rFonts w:ascii="Wingdings" w:hAnsi="Wingdings" w:cs="Wingdings" w:hint="default"/>
    </w:rPr>
  </w:style>
  <w:style w:type="character" w:customStyle="1" w:styleId="WW8Num30z0">
    <w:name w:val="WW8Num30z0"/>
    <w:rsid w:val="00A838BD"/>
    <w:rPr>
      <w:rFonts w:cs="Times New Roman" w:hint="default"/>
    </w:rPr>
  </w:style>
  <w:style w:type="character" w:customStyle="1" w:styleId="WW8Num30z1">
    <w:name w:val="WW8Num30z1"/>
    <w:rsid w:val="00A838BD"/>
    <w:rPr>
      <w:rFonts w:cs="Times New Roman"/>
    </w:rPr>
  </w:style>
  <w:style w:type="character" w:customStyle="1" w:styleId="WW8Num31z0">
    <w:name w:val="WW8Num31z0"/>
    <w:rsid w:val="00A838BD"/>
    <w:rPr>
      <w:rFonts w:ascii="Symbol" w:hAnsi="Symbol" w:cs="Symbol" w:hint="default"/>
    </w:rPr>
  </w:style>
  <w:style w:type="character" w:customStyle="1" w:styleId="WW8Num31z1">
    <w:name w:val="WW8Num31z1"/>
    <w:rsid w:val="00A838BD"/>
    <w:rPr>
      <w:rFonts w:cs="Times New Roman" w:hint="default"/>
    </w:rPr>
  </w:style>
  <w:style w:type="character" w:customStyle="1" w:styleId="WW8Num31z2">
    <w:name w:val="WW8Num31z2"/>
    <w:rsid w:val="00A838BD"/>
    <w:rPr>
      <w:rFonts w:cs="Times New Roman"/>
    </w:rPr>
  </w:style>
  <w:style w:type="character" w:customStyle="1" w:styleId="WW8Num32z0">
    <w:name w:val="WW8Num32z0"/>
    <w:rsid w:val="00A838BD"/>
    <w:rPr>
      <w:rFonts w:ascii="Symbol" w:hAnsi="Symbol" w:cs="Symbol" w:hint="default"/>
    </w:rPr>
  </w:style>
  <w:style w:type="character" w:customStyle="1" w:styleId="WW8Num32z1">
    <w:name w:val="WW8Num32z1"/>
    <w:rsid w:val="00A838BD"/>
    <w:rPr>
      <w:rFonts w:ascii="Courier New" w:hAnsi="Courier New" w:cs="Courier New" w:hint="default"/>
    </w:rPr>
  </w:style>
  <w:style w:type="character" w:customStyle="1" w:styleId="WW8Num32z2">
    <w:name w:val="WW8Num32z2"/>
    <w:rsid w:val="00A838BD"/>
    <w:rPr>
      <w:rFonts w:ascii="Wingdings" w:hAnsi="Wingdings" w:cs="Wingdings" w:hint="default"/>
    </w:rPr>
  </w:style>
  <w:style w:type="character" w:customStyle="1" w:styleId="WW8Num33z0">
    <w:name w:val="WW8Num33z0"/>
    <w:rsid w:val="00A838BD"/>
    <w:rPr>
      <w:rFonts w:ascii="Symbol" w:hAnsi="Symbol" w:cs="Symbol" w:hint="default"/>
    </w:rPr>
  </w:style>
  <w:style w:type="character" w:customStyle="1" w:styleId="WW8Num33z1">
    <w:name w:val="WW8Num33z1"/>
    <w:rsid w:val="00A838BD"/>
    <w:rPr>
      <w:rFonts w:cs="Times New Roman" w:hint="default"/>
    </w:rPr>
  </w:style>
  <w:style w:type="character" w:customStyle="1" w:styleId="WW8Num33z2">
    <w:name w:val="WW8Num33z2"/>
    <w:rsid w:val="00A838BD"/>
    <w:rPr>
      <w:rFonts w:cs="Times New Roman"/>
    </w:rPr>
  </w:style>
  <w:style w:type="character" w:customStyle="1" w:styleId="1">
    <w:name w:val="Основной шрифт абзаца1"/>
    <w:rsid w:val="00A838BD"/>
  </w:style>
  <w:style w:type="character" w:customStyle="1" w:styleId="5">
    <w:name w:val="Знак Знак5"/>
    <w:rsid w:val="00A838BD"/>
    <w:rPr>
      <w:rFonts w:ascii="Calibri" w:hAnsi="Calibri" w:cs="Times New Roman"/>
      <w:sz w:val="22"/>
      <w:szCs w:val="22"/>
    </w:rPr>
  </w:style>
  <w:style w:type="character" w:customStyle="1" w:styleId="4">
    <w:name w:val="Знак Знак4"/>
    <w:rsid w:val="00A838BD"/>
    <w:rPr>
      <w:rFonts w:ascii="Calibri" w:hAnsi="Calibri" w:cs="Times New Roman"/>
      <w:sz w:val="22"/>
      <w:szCs w:val="22"/>
    </w:rPr>
  </w:style>
  <w:style w:type="character" w:customStyle="1" w:styleId="30">
    <w:name w:val="Знак Знак3"/>
    <w:rsid w:val="00A838BD"/>
    <w:rPr>
      <w:rFonts w:ascii="Calibri" w:hAnsi="Calibri" w:cs="Times New Roman"/>
      <w:sz w:val="22"/>
      <w:szCs w:val="22"/>
    </w:rPr>
  </w:style>
  <w:style w:type="character" w:customStyle="1" w:styleId="2">
    <w:name w:val="Знак Знак2"/>
    <w:rsid w:val="00A838BD"/>
    <w:rPr>
      <w:rFonts w:ascii="Tahoma" w:hAnsi="Tahoma" w:cs="Tahoma"/>
      <w:sz w:val="16"/>
      <w:szCs w:val="16"/>
    </w:rPr>
  </w:style>
  <w:style w:type="character" w:styleId="a3">
    <w:name w:val="Hyperlink"/>
    <w:rsid w:val="00A838BD"/>
    <w:rPr>
      <w:rFonts w:cs="Times New Roman"/>
      <w:color w:val="0000FF"/>
      <w:u w:val="single"/>
    </w:rPr>
  </w:style>
  <w:style w:type="character" w:customStyle="1" w:styleId="10">
    <w:name w:val="Знак примечания1"/>
    <w:rsid w:val="00A838BD"/>
    <w:rPr>
      <w:rFonts w:cs="Times New Roman"/>
      <w:sz w:val="16"/>
      <w:szCs w:val="16"/>
    </w:rPr>
  </w:style>
  <w:style w:type="character" w:customStyle="1" w:styleId="11">
    <w:name w:val="Знак Знак1"/>
    <w:rsid w:val="00A838BD"/>
    <w:rPr>
      <w:rFonts w:ascii="Calibri" w:hAnsi="Calibri" w:cs="Times New Roman"/>
      <w:sz w:val="20"/>
      <w:szCs w:val="20"/>
    </w:rPr>
  </w:style>
  <w:style w:type="character" w:customStyle="1" w:styleId="a4">
    <w:name w:val="Знак Знак"/>
    <w:rsid w:val="00A838BD"/>
    <w:rPr>
      <w:rFonts w:ascii="Calibri" w:hAnsi="Calibri" w:cs="Times New Roman"/>
      <w:b/>
      <w:bCs/>
      <w:sz w:val="20"/>
      <w:szCs w:val="20"/>
    </w:rPr>
  </w:style>
  <w:style w:type="character" w:customStyle="1" w:styleId="6">
    <w:name w:val="Знак Знак6"/>
    <w:rsid w:val="00A838BD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customStyle="1" w:styleId="12">
    <w:name w:val="Обычный (веб) Знак1 Знак"/>
    <w:rsid w:val="00A838BD"/>
    <w:rPr>
      <w:rFonts w:eastAsia="SimSun"/>
      <w:sz w:val="16"/>
    </w:rPr>
  </w:style>
  <w:style w:type="character" w:customStyle="1" w:styleId="ConsPlusNormal">
    <w:name w:val="ConsPlusNormal Знак"/>
    <w:rsid w:val="00A838BD"/>
    <w:rPr>
      <w:rFonts w:ascii="Arial" w:hAnsi="Arial" w:cs="Arial"/>
      <w:sz w:val="26"/>
    </w:rPr>
  </w:style>
  <w:style w:type="paragraph" w:customStyle="1" w:styleId="13">
    <w:name w:val="Заголовок1"/>
    <w:basedOn w:val="a"/>
    <w:next w:val="a5"/>
    <w:rsid w:val="00A838BD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5">
    <w:name w:val="Body Text"/>
    <w:basedOn w:val="a"/>
    <w:rsid w:val="00A838BD"/>
    <w:pPr>
      <w:spacing w:after="120"/>
    </w:pPr>
    <w:rPr>
      <w:rFonts w:ascii="Calibri" w:eastAsia="Calibri" w:hAnsi="Calibri" w:cs="Calibri"/>
      <w:sz w:val="22"/>
    </w:rPr>
  </w:style>
  <w:style w:type="paragraph" w:styleId="a6">
    <w:name w:val="List"/>
    <w:basedOn w:val="a5"/>
    <w:rsid w:val="00A838BD"/>
    <w:rPr>
      <w:rFonts w:cs="Mangal"/>
    </w:rPr>
  </w:style>
  <w:style w:type="paragraph" w:styleId="a7">
    <w:name w:val="caption"/>
    <w:basedOn w:val="a"/>
    <w:qFormat/>
    <w:rsid w:val="00A838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rsid w:val="00A838BD"/>
    <w:pPr>
      <w:suppressLineNumbers/>
    </w:pPr>
    <w:rPr>
      <w:rFonts w:cs="Mangal"/>
    </w:rPr>
  </w:style>
  <w:style w:type="paragraph" w:customStyle="1" w:styleId="ConsPlusNormal0">
    <w:name w:val="ConsPlusNormal"/>
    <w:rsid w:val="00A838BD"/>
    <w:pPr>
      <w:widowControl w:val="0"/>
      <w:suppressAutoHyphens/>
      <w:autoSpaceDE w:val="0"/>
    </w:pPr>
    <w:rPr>
      <w:rFonts w:ascii="Arial" w:eastAsia="Calibri" w:hAnsi="Arial" w:cs="Arial"/>
      <w:sz w:val="26"/>
      <w:szCs w:val="26"/>
      <w:lang w:eastAsia="zh-CN"/>
    </w:rPr>
  </w:style>
  <w:style w:type="paragraph" w:customStyle="1" w:styleId="ConsPlusNonformat">
    <w:name w:val="ConsPlusNonformat"/>
    <w:rsid w:val="00A838BD"/>
    <w:pPr>
      <w:widowControl w:val="0"/>
      <w:suppressAutoHyphens/>
      <w:autoSpaceDE w:val="0"/>
    </w:pPr>
    <w:rPr>
      <w:rFonts w:ascii="Courier New" w:eastAsia="Calibri" w:hAnsi="Courier New" w:cs="Courier New"/>
      <w:lang w:eastAsia="zh-CN"/>
    </w:rPr>
  </w:style>
  <w:style w:type="paragraph" w:customStyle="1" w:styleId="ConsPlusTitle">
    <w:name w:val="ConsPlusTitle"/>
    <w:uiPriority w:val="99"/>
    <w:rsid w:val="00A838BD"/>
    <w:pPr>
      <w:widowControl w:val="0"/>
      <w:suppressAutoHyphens/>
      <w:autoSpaceDE w:val="0"/>
    </w:pPr>
    <w:rPr>
      <w:rFonts w:ascii="Arial" w:eastAsia="Calibri" w:hAnsi="Arial" w:cs="Arial"/>
      <w:b/>
      <w:bCs/>
      <w:lang w:eastAsia="zh-CN"/>
    </w:rPr>
  </w:style>
  <w:style w:type="paragraph" w:customStyle="1" w:styleId="ConsPlusCell">
    <w:name w:val="ConsPlusCell"/>
    <w:rsid w:val="00A838BD"/>
    <w:pPr>
      <w:widowControl w:val="0"/>
      <w:suppressAutoHyphens/>
      <w:autoSpaceDE w:val="0"/>
    </w:pPr>
    <w:rPr>
      <w:rFonts w:ascii="Arial" w:eastAsia="Calibri" w:hAnsi="Arial" w:cs="Arial"/>
      <w:lang w:eastAsia="zh-CN"/>
    </w:rPr>
  </w:style>
  <w:style w:type="paragraph" w:styleId="a8">
    <w:name w:val="header"/>
    <w:basedOn w:val="a"/>
    <w:rsid w:val="00A838BD"/>
    <w:pPr>
      <w:tabs>
        <w:tab w:val="center" w:pos="4677"/>
        <w:tab w:val="right" w:pos="9355"/>
      </w:tabs>
      <w:spacing w:after="200"/>
    </w:pPr>
    <w:rPr>
      <w:rFonts w:ascii="Calibri" w:eastAsia="Calibri" w:hAnsi="Calibri" w:cs="Calibri"/>
      <w:sz w:val="22"/>
    </w:rPr>
  </w:style>
  <w:style w:type="paragraph" w:styleId="a9">
    <w:name w:val="footer"/>
    <w:basedOn w:val="a"/>
    <w:rsid w:val="00A838BD"/>
    <w:pPr>
      <w:tabs>
        <w:tab w:val="center" w:pos="4677"/>
        <w:tab w:val="right" w:pos="9355"/>
      </w:tabs>
      <w:spacing w:after="200"/>
    </w:pPr>
    <w:rPr>
      <w:rFonts w:ascii="Calibri" w:eastAsia="Calibri" w:hAnsi="Calibri" w:cs="Calibri"/>
      <w:sz w:val="22"/>
    </w:rPr>
  </w:style>
  <w:style w:type="paragraph" w:customStyle="1" w:styleId="15">
    <w:name w:val="Абзац списка1"/>
    <w:basedOn w:val="a"/>
    <w:uiPriority w:val="99"/>
    <w:rsid w:val="00A838BD"/>
    <w:pPr>
      <w:spacing w:after="200"/>
      <w:ind w:left="720"/>
    </w:pPr>
    <w:rPr>
      <w:rFonts w:ascii="Calibri" w:eastAsia="Calibri" w:hAnsi="Calibri" w:cs="Calibri"/>
      <w:sz w:val="22"/>
    </w:rPr>
  </w:style>
  <w:style w:type="paragraph" w:customStyle="1" w:styleId="aa">
    <w:name w:val="А.Заголовок"/>
    <w:basedOn w:val="a"/>
    <w:rsid w:val="00A838BD"/>
    <w:pPr>
      <w:spacing w:before="240" w:after="240" w:line="240" w:lineRule="auto"/>
      <w:ind w:right="4678"/>
      <w:jc w:val="both"/>
    </w:pPr>
    <w:rPr>
      <w:rFonts w:eastAsia="Calibri"/>
      <w:szCs w:val="28"/>
    </w:rPr>
  </w:style>
  <w:style w:type="paragraph" w:styleId="ab">
    <w:name w:val="Balloon Text"/>
    <w:basedOn w:val="a"/>
    <w:rsid w:val="00A838BD"/>
    <w:pPr>
      <w:spacing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16">
    <w:name w:val="Текст примечания1"/>
    <w:basedOn w:val="a"/>
    <w:rsid w:val="00A838BD"/>
    <w:pPr>
      <w:spacing w:after="200" w:line="240" w:lineRule="auto"/>
    </w:pPr>
    <w:rPr>
      <w:rFonts w:ascii="Calibri" w:eastAsia="Calibri" w:hAnsi="Calibri" w:cs="Calibri"/>
      <w:sz w:val="20"/>
      <w:szCs w:val="20"/>
    </w:rPr>
  </w:style>
  <w:style w:type="paragraph" w:styleId="ac">
    <w:name w:val="annotation subject"/>
    <w:basedOn w:val="16"/>
    <w:next w:val="16"/>
    <w:rsid w:val="00A838BD"/>
    <w:rPr>
      <w:b/>
      <w:bCs/>
    </w:rPr>
  </w:style>
  <w:style w:type="paragraph" w:customStyle="1" w:styleId="17">
    <w:name w:val="Рецензия1"/>
    <w:rsid w:val="00A838BD"/>
    <w:pPr>
      <w:suppressAutoHyphens/>
    </w:pPr>
    <w:rPr>
      <w:sz w:val="28"/>
      <w:szCs w:val="22"/>
      <w:lang w:eastAsia="zh-CN"/>
    </w:rPr>
  </w:style>
  <w:style w:type="paragraph" w:styleId="ad">
    <w:name w:val="Normal (Web)"/>
    <w:basedOn w:val="a"/>
    <w:rsid w:val="00A838BD"/>
    <w:pPr>
      <w:spacing w:before="280" w:after="280" w:line="360" w:lineRule="auto"/>
      <w:jc w:val="both"/>
    </w:pPr>
    <w:rPr>
      <w:rFonts w:eastAsia="SimSun"/>
      <w:sz w:val="16"/>
      <w:szCs w:val="16"/>
    </w:rPr>
  </w:style>
  <w:style w:type="paragraph" w:customStyle="1" w:styleId="18">
    <w:name w:val="Схема документа1"/>
    <w:basedOn w:val="a"/>
    <w:rsid w:val="00A838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e">
    <w:name w:val="Содержимое таблицы"/>
    <w:basedOn w:val="a"/>
    <w:rsid w:val="00A838BD"/>
    <w:pPr>
      <w:suppressLineNumbers/>
    </w:pPr>
  </w:style>
  <w:style w:type="paragraph" w:customStyle="1" w:styleId="af">
    <w:name w:val="Заголовок таблицы"/>
    <w:basedOn w:val="ae"/>
    <w:rsid w:val="00A838BD"/>
    <w:pPr>
      <w:jc w:val="center"/>
    </w:pPr>
    <w:rPr>
      <w:b/>
      <w:bCs/>
    </w:rPr>
  </w:style>
  <w:style w:type="paragraph" w:customStyle="1" w:styleId="af0">
    <w:name w:val="Содержимое врезки"/>
    <w:basedOn w:val="a"/>
    <w:rsid w:val="00A838BD"/>
  </w:style>
  <w:style w:type="table" w:styleId="af1">
    <w:name w:val="Table Grid"/>
    <w:basedOn w:val="a1"/>
    <w:rsid w:val="003A5F7A"/>
    <w:pPr>
      <w:suppressAutoHyphens/>
      <w:spacing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4D3BB6"/>
    <w:pPr>
      <w:ind w:left="720"/>
      <w:contextualSpacing/>
    </w:pPr>
  </w:style>
  <w:style w:type="paragraph" w:customStyle="1" w:styleId="pboth">
    <w:name w:val="pboth"/>
    <w:basedOn w:val="a"/>
    <w:rsid w:val="00E72D4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7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503B2A-B519-471E-9264-1B09F10D1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Krokoz™</Company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MP</dc:creator>
  <cp:lastModifiedBy>Admin</cp:lastModifiedBy>
  <cp:revision>6</cp:revision>
  <cp:lastPrinted>2020-04-28T01:03:00Z</cp:lastPrinted>
  <dcterms:created xsi:type="dcterms:W3CDTF">2020-05-12T04:53:00Z</dcterms:created>
  <dcterms:modified xsi:type="dcterms:W3CDTF">2020-06-02T07:09:00Z</dcterms:modified>
</cp:coreProperties>
</file>